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383C6304"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w:t>
            </w:r>
            <w:r w:rsidR="0005031F">
              <w:rPr>
                <w:rFonts w:ascii="Arial" w:hAnsi="Arial" w:cs="Arial"/>
                <w:color w:val="000000"/>
                <w:position w:val="-2"/>
                <w:sz w:val="18"/>
                <w:szCs w:val="18"/>
              </w:rPr>
              <w:t>r</w:t>
            </w:r>
            <w:r>
              <w:rPr>
                <w:rFonts w:ascii="Arial" w:hAnsi="Arial" w:cs="Arial"/>
                <w:color w:val="000000"/>
                <w:position w:val="-2"/>
                <w:sz w:val="18"/>
                <w:szCs w:val="18"/>
              </w:rPr>
              <w:t>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211F29" w:rsidRPr="001A1A0E" w14:paraId="41C39E0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4060" w14:textId="1A7F174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879A5" w14:textId="0448289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9371D" w14:textId="77777777"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DF6F75" w14:textId="16D437B8"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(Obr. </w:t>
            </w:r>
            <w:r>
              <w:rPr>
                <w:rFonts w:ascii="Arial" w:hAnsi="Arial" w:cs="Arial"/>
                <w:i/>
                <w:sz w:val="16"/>
                <w:szCs w:val="16"/>
              </w:rPr>
              <w:t>ESPD</w:t>
            </w:r>
            <w:r w:rsidRPr="005A698B">
              <w:rPr>
                <w:rFonts w:ascii="Arial" w:hAnsi="Arial" w:cs="Arial"/>
                <w:i/>
                <w:sz w:val="16"/>
                <w:szCs w:val="16"/>
              </w:rPr>
              <w:t>) soglaša</w:t>
            </w:r>
            <w:r>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w:t>
            </w:r>
            <w:r>
              <w:rPr>
                <w:rFonts w:ascii="Arial" w:hAnsi="Arial" w:cs="Arial"/>
                <w:i/>
                <w:sz w:val="16"/>
                <w:szCs w:val="16"/>
              </w:rPr>
              <w:t>5</w:t>
            </w:r>
            <w:r w:rsidRPr="005A698B">
              <w:rPr>
                <w:rFonts w:ascii="Arial" w:hAnsi="Arial" w:cs="Arial"/>
                <w:i/>
                <w:sz w:val="16"/>
                <w:szCs w:val="16"/>
              </w:rPr>
              <w:t xml:space="preserve"> odstotkov </w:t>
            </w:r>
            <w:r w:rsidRPr="005A698B">
              <w:rPr>
                <w:rFonts w:ascii="Arial" w:hAnsi="Arial" w:cs="Arial"/>
                <w:i/>
                <w:sz w:val="16"/>
                <w:szCs w:val="16"/>
              </w:rPr>
              <w:lastRenderedPageBreak/>
              <w:t>(</w:t>
            </w:r>
            <w:r>
              <w:rPr>
                <w:rFonts w:ascii="Arial" w:hAnsi="Arial" w:cs="Arial"/>
                <w:i/>
                <w:sz w:val="16"/>
                <w:szCs w:val="16"/>
              </w:rPr>
              <w:t>5</w:t>
            </w:r>
            <w:r w:rsidRPr="005A698B">
              <w:rPr>
                <w:rFonts w:ascii="Arial" w:hAnsi="Arial" w:cs="Arial"/>
                <w:i/>
                <w:sz w:val="16"/>
                <w:szCs w:val="16"/>
              </w:rPr>
              <w:t>,00 %) pogodbene vrednosti, vključno z DDV.</w:t>
            </w:r>
          </w:p>
        </w:tc>
      </w:tr>
      <w:tr w:rsidR="00211F29" w:rsidRPr="001A1A0E" w14:paraId="30CEEDF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EB815" w14:textId="6F3C4619"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8ED80" w14:textId="666A3BB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1222A" w14:textId="77777777" w:rsidR="00211F29" w:rsidRDefault="00211F29" w:rsidP="00211F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C5C023F" w14:textId="39085A75"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(Obr. </w:t>
            </w:r>
            <w:r>
              <w:rPr>
                <w:rFonts w:ascii="Arial" w:hAnsi="Arial" w:cs="Arial"/>
                <w:i/>
                <w:sz w:val="16"/>
                <w:szCs w:val="16"/>
              </w:rPr>
              <w:t>ESPD</w:t>
            </w:r>
            <w:r w:rsidRPr="005A698B">
              <w:rPr>
                <w:rFonts w:ascii="Arial" w:hAnsi="Arial" w:cs="Arial"/>
                <w:i/>
                <w:sz w:val="16"/>
                <w:szCs w:val="16"/>
              </w:rPr>
              <w:t>) soglaša</w:t>
            </w:r>
            <w:r>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Pr>
                <w:rFonts w:ascii="Arial" w:hAnsi="Arial" w:cs="Arial"/>
                <w:i/>
                <w:sz w:val="16"/>
                <w:szCs w:val="16"/>
              </w:rPr>
              <w:t>šljivo na prvi poziv) v višini 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05031F" w:rsidRPr="001A1A0E" w14:paraId="13B80660"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9AD10" w14:textId="7A6313E4"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14623" w14:textId="0FD22FB5"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85B5E" w14:textId="77777777" w:rsidR="0005031F" w:rsidRDefault="0005031F" w:rsidP="000503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A2C61FC" w14:textId="6CE5FF5C"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05031F" w:rsidRPr="001A1A0E" w14:paraId="38D213F7"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E5C4" w14:textId="628F2F3E"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255F5" w14:textId="03C5AF73"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E233C" w14:textId="77777777" w:rsidR="004F4B8E" w:rsidRDefault="004F4B8E" w:rsidP="004F4B8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14:paraId="0A389C55" w14:textId="4EA0D73E"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50BA2" w:rsidRPr="001A1A0E" w14:paraId="6E71F188"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F0361" w14:textId="65FE4C8C" w:rsidR="00E50BA2" w:rsidRDefault="00E50BA2" w:rsidP="00E50BA2">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181A6" w14:textId="6AE0C95D" w:rsidR="00E50BA2" w:rsidRDefault="00E50BA2" w:rsidP="00E50BA2">
            <w:pPr>
              <w:rPr>
                <w:rFonts w:ascii="Arial" w:hAnsi="Arial" w:cs="Arial"/>
                <w:color w:val="000000"/>
                <w:position w:val="-2"/>
                <w:sz w:val="18"/>
                <w:szCs w:val="18"/>
              </w:rPr>
            </w:pPr>
            <w:r w:rsidRPr="008C36E4">
              <w:rPr>
                <w:rFonts w:ascii="Arial" w:eastAsia="Calibri" w:hAnsi="Arial" w:cs="Arial"/>
                <w:sz w:val="18"/>
                <w:szCs w:val="18"/>
                <w:lang w:eastAsia="sl-SI"/>
              </w:rPr>
              <w:t>Izjav</w:t>
            </w:r>
            <w:r>
              <w:rPr>
                <w:rFonts w:ascii="Arial" w:eastAsia="Calibri" w:hAnsi="Arial" w:cs="Arial"/>
                <w:sz w:val="18"/>
                <w:szCs w:val="18"/>
                <w:lang w:eastAsia="sl-SI"/>
              </w:rPr>
              <w:t>a</w:t>
            </w:r>
            <w:r w:rsidRPr="008C36E4">
              <w:rPr>
                <w:rFonts w:ascii="Arial" w:eastAsia="Calibri" w:hAnsi="Arial" w:cs="Arial"/>
                <w:sz w:val="18"/>
                <w:szCs w:val="18"/>
                <w:lang w:eastAsia="sl-SI"/>
              </w:rPr>
              <w:t xml:space="preserve"> o izpolnjevanju zahtev Uredbe o zelenem javnem naročanju</w:t>
            </w:r>
            <w:r>
              <w:rPr>
                <w:rFonts w:ascii="Arial" w:eastAsia="Calibri" w:hAnsi="Arial" w:cs="Arial"/>
                <w:sz w:val="18"/>
                <w:szCs w:val="18"/>
                <w:lang w:eastAsia="sl-SI"/>
              </w:rPr>
              <w:t xml:space="preserve"> (velja le za sklop 3 in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4EBF4" w14:textId="77777777" w:rsidR="00E50BA2" w:rsidRDefault="00E50BA2" w:rsidP="00E50BA2">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6F775E0" w14:textId="156CBF5E" w:rsidR="00E50BA2" w:rsidRDefault="00E50BA2" w:rsidP="00E50BA2">
            <w:pPr>
              <w:spacing w:before="135" w:after="135"/>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E50BA2">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542323FD" w:rsidR="00130DF2" w:rsidRDefault="00E50BA2" w:rsidP="004F1422">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25703741" w:rsidR="00156B9A" w:rsidRDefault="00156B9A" w:rsidP="00E50BA2">
            <w:pPr>
              <w:spacing w:after="0"/>
              <w:rPr>
                <w:rFonts w:ascii="Arial" w:hAnsi="Arial" w:cs="Arial"/>
                <w:color w:val="000000"/>
                <w:position w:val="-2"/>
                <w:sz w:val="18"/>
                <w:szCs w:val="18"/>
              </w:rPr>
            </w:pPr>
            <w:r w:rsidRPr="00051B2B">
              <w:rPr>
                <w:rFonts w:ascii="Arial" w:hAnsi="Arial" w:cs="Arial"/>
                <w:position w:val="-2"/>
                <w:sz w:val="18"/>
                <w:szCs w:val="18"/>
              </w:rPr>
              <w:t>Priloga</w:t>
            </w:r>
            <w:r w:rsidR="008E7DBA">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CA09B" w14:textId="77777777" w:rsidR="00AD2014"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xml:space="preserve"> </w:t>
            </w:r>
            <w:r w:rsidRPr="00BB260B">
              <w:rPr>
                <w:rFonts w:ascii="Arial" w:hAnsi="Arial" w:cs="Arial"/>
                <w:b/>
                <w:bCs/>
                <w:sz w:val="18"/>
                <w:szCs w:val="18"/>
                <w:u w:val="single"/>
              </w:rPr>
              <w:t>in nazivom proizvajalca opreme)</w:t>
            </w:r>
            <w:r w:rsidRPr="00110D39">
              <w:rPr>
                <w:rFonts w:ascii="Arial" w:hAnsi="Arial" w:cs="Arial"/>
                <w:sz w:val="18"/>
                <w:szCs w:val="18"/>
              </w:rPr>
              <w:t xml:space="preserve"> </w:t>
            </w:r>
          </w:p>
          <w:p w14:paraId="7ADD445F" w14:textId="77777777" w:rsidR="00AD2014" w:rsidRDefault="00AD2014" w:rsidP="006B1E42">
            <w:pPr>
              <w:spacing w:after="0" w:line="260" w:lineRule="exact"/>
              <w:jc w:val="both"/>
              <w:rPr>
                <w:rFonts w:ascii="Arial" w:hAnsi="Arial" w:cs="Arial"/>
                <w:sz w:val="18"/>
                <w:szCs w:val="18"/>
              </w:rPr>
            </w:pPr>
          </w:p>
          <w:p w14:paraId="48A58359" w14:textId="359A488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in</w:t>
            </w:r>
          </w:p>
          <w:p w14:paraId="10ACC441" w14:textId="77777777" w:rsidR="006B1E42" w:rsidRPr="00110D39" w:rsidRDefault="006B1E42" w:rsidP="006B1E42">
            <w:pPr>
              <w:spacing w:after="0" w:line="260" w:lineRule="exact"/>
              <w:jc w:val="both"/>
              <w:rPr>
                <w:rFonts w:ascii="Arial" w:hAnsi="Arial" w:cs="Arial"/>
                <w:sz w:val="18"/>
                <w:szCs w:val="18"/>
              </w:rPr>
            </w:pPr>
          </w:p>
          <w:p w14:paraId="6AE6BB0C" w14:textId="77777777" w:rsidR="00156B9A" w:rsidRDefault="006B1E42" w:rsidP="00E50BA2">
            <w:pPr>
              <w:pStyle w:val="Pripombabesedilo"/>
              <w:spacing w:after="0"/>
              <w:rPr>
                <w:rFonts w:ascii="Arial" w:hAnsi="Arial" w:cs="Arial"/>
                <w:sz w:val="18"/>
                <w:szCs w:val="18"/>
              </w:rPr>
            </w:pPr>
            <w:r w:rsidRPr="00AD2014">
              <w:rPr>
                <w:rFonts w:ascii="Arial" w:hAnsi="Arial" w:cs="Arial"/>
                <w:sz w:val="18"/>
                <w:szCs w:val="18"/>
              </w:rPr>
              <w:t>Prospektna dokumentacija ponujene opreme</w:t>
            </w:r>
          </w:p>
          <w:p w14:paraId="6CB7C3DB" w14:textId="77777777" w:rsidR="00393349" w:rsidRDefault="00393349" w:rsidP="00E50BA2">
            <w:pPr>
              <w:pStyle w:val="Pripombabesedilo"/>
              <w:spacing w:after="0"/>
              <w:rPr>
                <w:rFonts w:ascii="Arial" w:hAnsi="Arial" w:cs="Arial"/>
                <w:sz w:val="18"/>
                <w:szCs w:val="18"/>
              </w:rPr>
            </w:pPr>
          </w:p>
          <w:p w14:paraId="3167AACF" w14:textId="02C859E7" w:rsidR="00393349" w:rsidRPr="00AD2014" w:rsidRDefault="00393349" w:rsidP="00E50BA2">
            <w:pPr>
              <w:pStyle w:val="Pripombabesedilo"/>
              <w:spacing w:after="0"/>
              <w:rPr>
                <w:rFonts w:ascii="Arial" w:hAnsi="Arial" w:cs="Arial"/>
                <w:sz w:val="18"/>
                <w:szCs w:val="18"/>
              </w:rPr>
            </w:pPr>
            <w:r>
              <w:rPr>
                <w:rFonts w:ascii="Arial" w:hAnsi="Arial" w:cs="Arial"/>
                <w:sz w:val="18"/>
                <w:szCs w:val="18"/>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1FD93F4D" w:rsidR="006B1E42" w:rsidRDefault="00AD2014"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Priloženo v ponudbi.</w:t>
            </w:r>
          </w:p>
          <w:p w14:paraId="71108550" w14:textId="6351069A" w:rsidR="00156B9A" w:rsidRDefault="00E50BA2" w:rsidP="00156B9A">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FB3C5C" w:rsidRPr="001A1A0E" w14:paraId="45DC1CC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0AD54" w14:textId="29B71F5B" w:rsidR="00FB3C5C" w:rsidRPr="00051B2B" w:rsidRDefault="00FB3C5C" w:rsidP="00E50BA2">
            <w:pPr>
              <w:spacing w:after="0"/>
              <w:rPr>
                <w:rFonts w:ascii="Arial" w:hAnsi="Arial" w:cs="Arial"/>
                <w:position w:val="-2"/>
                <w:sz w:val="18"/>
                <w:szCs w:val="18"/>
              </w:rPr>
            </w:pPr>
            <w:r w:rsidRPr="00051B2B">
              <w:rPr>
                <w:rFonts w:ascii="Arial" w:hAnsi="Arial" w:cs="Arial"/>
                <w:position w:val="-2"/>
                <w:sz w:val="18"/>
                <w:szCs w:val="18"/>
              </w:rPr>
              <w:lastRenderedPageBreak/>
              <w:t>Priloga</w:t>
            </w:r>
            <w:r>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674D0" w14:textId="06862AD1" w:rsidR="00FB3C5C" w:rsidRPr="00110D39" w:rsidRDefault="00FB3C5C" w:rsidP="006B1E42">
            <w:pPr>
              <w:spacing w:after="0" w:line="260" w:lineRule="exact"/>
              <w:jc w:val="both"/>
              <w:rPr>
                <w:rFonts w:ascii="Arial" w:hAnsi="Arial" w:cs="Arial"/>
                <w:sz w:val="18"/>
                <w:szCs w:val="18"/>
              </w:rPr>
            </w:pPr>
            <w:r>
              <w:rPr>
                <w:rFonts w:ascii="Arial" w:hAnsi="Arial" w:cs="Arial"/>
                <w:sz w:val="18"/>
                <w:szCs w:val="18"/>
              </w:rPr>
              <w:t>Dokazila, zahtevana v prilogah Tehnične specifikacije in popis opreme za sklop 3 in sklop 4 v zvezi z zahtevami Uredbe o zelenem javnem naročanju: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906DC" w14:textId="77777777" w:rsidR="00FB3C5C" w:rsidRDefault="00FB3C5C" w:rsidP="00FB3C5C">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Priloženo v ponudbi.</w:t>
            </w:r>
          </w:p>
          <w:p w14:paraId="5E3C2ECB" w14:textId="5CD8DC3E" w:rsidR="00FB3C5C" w:rsidRDefault="00FB3C5C" w:rsidP="00FB3C5C">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E50BA2">
            <w:pPr>
              <w:spacing w:after="0"/>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108312FF" w:rsidR="00156B9A" w:rsidRPr="001A1A0E" w:rsidRDefault="00156B9A" w:rsidP="00E50BA2">
            <w:pPr>
              <w:spacing w:after="0"/>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50BA2">
              <w:rPr>
                <w:rFonts w:ascii="Arial" w:hAnsi="Arial" w:cs="Arial"/>
                <w:color w:val="000000"/>
                <w:position w:val="-2"/>
                <w:sz w:val="18"/>
                <w:szCs w:val="18"/>
              </w:rPr>
              <w:t>in popis opreme za sklop 1</w:t>
            </w:r>
            <w:r w:rsidR="00130DF2">
              <w:rPr>
                <w:rFonts w:ascii="Arial" w:hAnsi="Arial" w:cs="Arial"/>
                <w:color w:val="000000"/>
                <w:position w:val="-2"/>
                <w:sz w:val="18"/>
                <w:szCs w:val="18"/>
              </w:rPr>
              <w:t xml:space="preserve"> </w:t>
            </w:r>
            <w:r w:rsidR="00E50BA2">
              <w:rPr>
                <w:rFonts w:ascii="Arial" w:hAnsi="Arial" w:cs="Arial"/>
                <w:color w:val="000000"/>
                <w:position w:val="-2"/>
                <w:sz w:val="18"/>
                <w:szCs w:val="18"/>
              </w:rPr>
              <w:t xml:space="preserve"> in 2</w:t>
            </w:r>
            <w:r w:rsidR="00211F29">
              <w:rPr>
                <w:rFonts w:ascii="Arial" w:hAnsi="Arial" w:cs="Arial"/>
                <w:color w:val="000000"/>
                <w:position w:val="-2"/>
                <w:sz w:val="18"/>
                <w:szCs w:val="18"/>
              </w:rPr>
              <w:t xml:space="preserve">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E50BA2">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154EBEB7" w:rsidR="00156B9A" w:rsidRPr="001A1A0E" w:rsidRDefault="00E50BA2" w:rsidP="00E50BA2">
            <w:pPr>
              <w:spacing w:before="135" w:after="0"/>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E50BA2" w:rsidRPr="001A1A0E" w14:paraId="4698E61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79A4C" w14:textId="6445CD69" w:rsidR="00E50BA2" w:rsidRPr="001A1A0E" w:rsidRDefault="00E50BA2" w:rsidP="00E50BA2">
            <w:pPr>
              <w:spacing w:after="0"/>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7269B" w14:textId="1F23ABA5" w:rsidR="00E50BA2" w:rsidRPr="001A1A0E" w:rsidRDefault="00E50BA2" w:rsidP="00E50BA2">
            <w:pPr>
              <w:spacing w:after="0"/>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in popis opreme za sklop 3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E6DB1" w14:textId="77777777" w:rsidR="00E50BA2" w:rsidRDefault="00E50BA2" w:rsidP="00E50BA2">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Izpolnjeno, podpisano in žigosano</w:t>
            </w:r>
          </w:p>
          <w:p w14:paraId="6C20EFB5" w14:textId="7142F4DE" w:rsidR="00E50BA2" w:rsidRDefault="00E50BA2" w:rsidP="00E50BA2">
            <w:pPr>
              <w:spacing w:before="135" w:after="0"/>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E50BA2" w:rsidRPr="001A1A0E" w14:paraId="232E72A5"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09AEA" w14:textId="64E61952" w:rsidR="00E50BA2" w:rsidRPr="001A1A0E" w:rsidRDefault="00E50BA2" w:rsidP="00E50BA2">
            <w:pPr>
              <w:spacing w:after="0"/>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F6A0" w14:textId="707FE9E6" w:rsidR="00E50BA2" w:rsidRPr="001A1A0E" w:rsidRDefault="00E50BA2" w:rsidP="00E50BA2">
            <w:pPr>
              <w:spacing w:after="0"/>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in popis opreme za sklop 4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D31F" w14:textId="77777777" w:rsidR="00E50BA2" w:rsidRDefault="00E50BA2" w:rsidP="00E50BA2">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Izpolnjeno, podpisano in žigosano</w:t>
            </w:r>
          </w:p>
          <w:p w14:paraId="00D91605" w14:textId="3D882A72" w:rsidR="00E50BA2" w:rsidRDefault="00E50BA2" w:rsidP="00E50BA2">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E50BA2">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7D91A25" w:rsidR="00156B9A" w:rsidRPr="00EE53D3" w:rsidRDefault="00EE53D3" w:rsidP="00E50BA2">
            <w:pPr>
              <w:spacing w:after="0"/>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w:t>
            </w:r>
            <w:r w:rsidR="00E50BA2">
              <w:rPr>
                <w:rFonts w:ascii="Arial" w:hAnsi="Arial" w:cs="Arial"/>
                <w:position w:val="-2"/>
                <w:sz w:val="18"/>
                <w:szCs w:val="18"/>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BA46DAE" w:rsidR="00156B9A" w:rsidRPr="001A1A0E" w:rsidRDefault="00E50BA2" w:rsidP="00B25F47">
            <w:pPr>
              <w:spacing w:before="135" w:after="135"/>
              <w:jc w:val="both"/>
              <w:textAlignment w:val="center"/>
            </w:pPr>
            <w:r w:rsidRPr="00A2470C">
              <w:rPr>
                <w:sz w:val="18"/>
                <w:szCs w:val="18"/>
              </w:rPr>
              <w:t xml:space="preserve">Ponudnik v informacijskem sistemu e-JN </w:t>
            </w:r>
            <w:r>
              <w:rPr>
                <w:sz w:val="18"/>
                <w:szCs w:val="18"/>
              </w:rPr>
              <w:t>vzorec</w:t>
            </w:r>
            <w:r w:rsidRPr="00A2470C">
              <w:rPr>
                <w:sz w:val="18"/>
                <w:szCs w:val="18"/>
              </w:rPr>
              <w:t xml:space="preserve"> naloži v razdelek »Druge priloge«.</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304DCE04"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211F29">
        <w:rPr>
          <w:rFonts w:ascii="Arial" w:hAnsi="Arial" w:cs="Arial"/>
          <w:sz w:val="18"/>
          <w:szCs w:val="18"/>
        </w:rPr>
        <w:t>raznovrstne</w:t>
      </w:r>
      <w:r w:rsidR="00377F9A">
        <w:rPr>
          <w:rFonts w:ascii="Arial" w:hAnsi="Arial" w:cs="Arial"/>
          <w:sz w:val="18"/>
          <w:szCs w:val="18"/>
        </w:rPr>
        <w:t xml:space="preserve"> opreme </w:t>
      </w:r>
      <w:r w:rsidR="00211F29">
        <w:rPr>
          <w:rFonts w:ascii="Arial" w:hAnsi="Arial" w:cs="Arial"/>
          <w:sz w:val="18"/>
          <w:szCs w:val="18"/>
        </w:rPr>
        <w:t xml:space="preserve">in pohištva </w:t>
      </w:r>
      <w:r w:rsidR="00377F9A">
        <w:rPr>
          <w:rFonts w:ascii="Arial" w:hAnsi="Arial" w:cs="Arial"/>
          <w:sz w:val="18"/>
          <w:szCs w:val="18"/>
        </w:rPr>
        <w:t xml:space="preserve">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4F4B8E">
        <w:rPr>
          <w:rFonts w:ascii="Arial" w:hAnsi="Arial" w:cs="Arial"/>
          <w:color w:val="222222"/>
          <w:sz w:val="18"/>
          <w:szCs w:val="18"/>
          <w:shd w:val="clear" w:color="auto" w:fill="FFFFFF"/>
        </w:rPr>
        <w:t xml:space="preserve">« </w:t>
      </w:r>
      <w:r w:rsidR="004F1422">
        <w:rPr>
          <w:rFonts w:ascii="Arial" w:hAnsi="Arial" w:cs="Arial"/>
          <w:color w:val="000000"/>
          <w:sz w:val="18"/>
          <w:szCs w:val="18"/>
        </w:rPr>
        <w:t>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955727">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955727">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955727">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955727">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0D31AC2" w14:textId="6251A5B2" w:rsidR="00E229F8" w:rsidRPr="00712D32" w:rsidRDefault="00E229F8" w:rsidP="00E229F8">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6D8DB88C" w14:textId="3DB6460A" w:rsidR="004F1422" w:rsidRPr="00F10B1B" w:rsidRDefault="00E229F8" w:rsidP="00E229F8">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4</w:t>
      </w:r>
      <w:r>
        <w:rPr>
          <w:rFonts w:ascii="Arial" w:hAnsi="Arial" w:cs="Arial"/>
          <w:sz w:val="18"/>
          <w:szCs w:val="18"/>
        </w:rPr>
        <w:tab/>
      </w:r>
      <w:r w:rsidR="00130DF2">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66C1268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w:t>
      </w:r>
      <w:r w:rsidR="00E225B2">
        <w:rPr>
          <w:rFonts w:ascii="Arial" w:hAnsi="Arial" w:cs="Arial"/>
          <w:sz w:val="18"/>
          <w:szCs w:val="18"/>
        </w:rPr>
        <w:t xml:space="preserve"> </w:t>
      </w:r>
      <w:r w:rsidR="005F1D40">
        <w:rPr>
          <w:rFonts w:ascii="Arial" w:hAnsi="Arial" w:cs="Arial"/>
          <w:sz w:val="18"/>
          <w:szCs w:val="18"/>
        </w:rPr>
        <w:t xml:space="preserve">in </w:t>
      </w:r>
      <w:r w:rsidRPr="00F10B1B">
        <w:rPr>
          <w:rFonts w:ascii="Arial" w:hAnsi="Arial" w:cs="Arial"/>
          <w:sz w:val="18"/>
          <w:szCs w:val="18"/>
        </w:rPr>
        <w:t xml:space="preserve">ostali stroški, ki vplivajo na izračun,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24FF24B9"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w:t>
      </w:r>
      <w:r w:rsidR="00130DF2">
        <w:rPr>
          <w:rFonts w:ascii="Arial" w:hAnsi="Arial" w:cs="Arial"/>
          <w:color w:val="000000"/>
          <w:sz w:val="18"/>
          <w:szCs w:val="18"/>
        </w:rPr>
        <w:lastRenderedPageBreak/>
        <w:t xml:space="preserve">opravljeno montažo in usposabljanje uporabnikov pri </w:t>
      </w:r>
      <w:r w:rsidR="00130DF2" w:rsidRPr="00AD2014">
        <w:rPr>
          <w:rFonts w:ascii="Arial" w:hAnsi="Arial" w:cs="Arial"/>
          <w:sz w:val="18"/>
          <w:szCs w:val="18"/>
        </w:rPr>
        <w:t xml:space="preserve">naročniku, </w:t>
      </w:r>
      <w:r w:rsidR="00AD2014" w:rsidRPr="00AD2014">
        <w:rPr>
          <w:rFonts w:ascii="Arial" w:hAnsi="Arial" w:cs="Arial"/>
          <w:sz w:val="18"/>
          <w:szCs w:val="18"/>
        </w:rPr>
        <w:t>oziroma fizično in logično namestitev sistema na ključ skladno z dodatnimi zahtevami naročnika v Tehničnih specifikacijah</w:t>
      </w:r>
      <w:r w:rsidR="00211F29">
        <w:rPr>
          <w:rFonts w:ascii="Arial" w:hAnsi="Arial" w:cs="Arial"/>
          <w:sz w:val="18"/>
          <w:szCs w:val="18"/>
        </w:rPr>
        <w:t xml:space="preserve"> (za posamezen sklop)</w:t>
      </w:r>
      <w:r w:rsidR="00AD2014" w:rsidRPr="00AD2014">
        <w:rPr>
          <w:rFonts w:ascii="Arial" w:hAnsi="Arial" w:cs="Arial"/>
          <w:sz w:val="18"/>
          <w:szCs w:val="18"/>
        </w:rPr>
        <w:t xml:space="preserve">, </w:t>
      </w:r>
      <w:r w:rsidR="00130DF2" w:rsidRPr="00AD2014">
        <w:rPr>
          <w:rFonts w:ascii="Arial" w:hAnsi="Arial" w:cs="Arial"/>
          <w:sz w:val="18"/>
          <w:szCs w:val="18"/>
        </w:rPr>
        <w:t xml:space="preserve">v kolikor </w:t>
      </w:r>
      <w:r w:rsidR="00CD7D13" w:rsidRPr="00AD2014">
        <w:rPr>
          <w:rFonts w:ascii="Arial" w:hAnsi="Arial" w:cs="Arial"/>
          <w:sz w:val="18"/>
          <w:szCs w:val="18"/>
        </w:rPr>
        <w:t>so</w:t>
      </w:r>
      <w:r w:rsidR="00130DF2" w:rsidRPr="00AD2014">
        <w:rPr>
          <w:rFonts w:ascii="Arial" w:hAnsi="Arial" w:cs="Arial"/>
          <w:sz w:val="18"/>
          <w:szCs w:val="18"/>
        </w:rPr>
        <w:t xml:space="preserve"> zahtevan</w:t>
      </w:r>
      <w:r w:rsidR="00CD7D13" w:rsidRPr="00AD2014">
        <w:rPr>
          <w:rFonts w:ascii="Arial" w:hAnsi="Arial" w:cs="Arial"/>
          <w:sz w:val="18"/>
          <w:szCs w:val="18"/>
        </w:rPr>
        <w:t>i</w:t>
      </w:r>
      <w:r w:rsidR="00E71B1E" w:rsidRPr="00AD2014">
        <w:rPr>
          <w:rFonts w:ascii="Arial" w:hAnsi="Arial" w:cs="Arial"/>
          <w:sz w:val="18"/>
          <w:szCs w:val="18"/>
        </w:rPr>
        <w:t>.</w:t>
      </w:r>
    </w:p>
    <w:p w14:paraId="76B4DBA0" w14:textId="39FE6B0C" w:rsidR="00130DF2" w:rsidRDefault="00600037" w:rsidP="00130DF2">
      <w:pPr>
        <w:spacing w:before="225" w:after="225"/>
        <w:jc w:val="both"/>
        <w:rPr>
          <w:rFonts w:ascii="Arial" w:hAnsi="Arial" w:cs="Arial"/>
          <w:color w:val="000000"/>
          <w:sz w:val="18"/>
          <w:szCs w:val="18"/>
        </w:rPr>
      </w:pPr>
      <w:r>
        <w:rPr>
          <w:rFonts w:ascii="Arial" w:hAnsi="Arial" w:cs="Arial"/>
          <w:color w:val="000000"/>
          <w:sz w:val="18"/>
          <w:szCs w:val="18"/>
        </w:rPr>
        <w:t>Izvajalec</w:t>
      </w:r>
      <w:r w:rsidR="00130DF2">
        <w:rPr>
          <w:rFonts w:ascii="Arial" w:hAnsi="Arial" w:cs="Arial"/>
          <w:color w:val="000000"/>
          <w:sz w:val="18"/>
          <w:szCs w:val="18"/>
        </w:rPr>
        <w:t xml:space="preserve"> izstavi račun naročniku po uspešno opravljeni dobavi opreme. V kolikor je zahtevana tudi montaža opreme in izvedba usposabljanja naročnikovega osebja</w:t>
      </w:r>
      <w:r>
        <w:rPr>
          <w:rFonts w:ascii="Arial" w:hAnsi="Arial" w:cs="Arial"/>
          <w:color w:val="000000"/>
          <w:sz w:val="18"/>
          <w:szCs w:val="18"/>
        </w:rPr>
        <w:t xml:space="preserve"> ali drugih zahtev iz Tehničnih specifikacij naročnika</w:t>
      </w:r>
      <w:r w:rsidR="00130DF2">
        <w:rPr>
          <w:rFonts w:ascii="Arial" w:hAnsi="Arial" w:cs="Arial"/>
          <w:color w:val="000000"/>
          <w:sz w:val="18"/>
          <w:szCs w:val="18"/>
        </w:rPr>
        <w:t xml:space="preserve">, </w:t>
      </w:r>
      <w:r>
        <w:rPr>
          <w:rFonts w:ascii="Arial" w:hAnsi="Arial" w:cs="Arial"/>
          <w:color w:val="000000"/>
          <w:sz w:val="18"/>
          <w:szCs w:val="18"/>
        </w:rPr>
        <w:t>izvajalec</w:t>
      </w:r>
      <w:r w:rsidR="00130DF2">
        <w:rPr>
          <w:rFonts w:ascii="Arial" w:hAnsi="Arial" w:cs="Arial"/>
          <w:color w:val="000000"/>
          <w:sz w:val="18"/>
          <w:szCs w:val="18"/>
        </w:rPr>
        <w:t xml:space="preserve"> izstavi račun naročniku po opravljeni</w:t>
      </w:r>
      <w:r>
        <w:rPr>
          <w:rFonts w:ascii="Arial" w:hAnsi="Arial" w:cs="Arial"/>
          <w:color w:val="000000"/>
          <w:sz w:val="18"/>
          <w:szCs w:val="18"/>
        </w:rPr>
        <w:t>h vseh obveznostih po pogodbi</w:t>
      </w:r>
      <w:r w:rsidR="00130DF2">
        <w:rPr>
          <w:rFonts w:ascii="Arial" w:hAnsi="Arial" w:cs="Arial"/>
          <w:color w:val="000000"/>
          <w:sz w:val="18"/>
          <w:szCs w:val="18"/>
        </w:rPr>
        <w:t>.</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1AADEDA0" w14:textId="77777777" w:rsidR="005F1B4A" w:rsidRPr="00EE3557" w:rsidRDefault="004F1422" w:rsidP="005F1B4A">
      <w:pPr>
        <w:spacing w:after="0"/>
        <w:jc w:val="right"/>
        <w:rPr>
          <w:rFonts w:ascii="Arial" w:hAnsi="Arial" w:cs="Arial"/>
          <w:sz w:val="18"/>
          <w:szCs w:val="18"/>
        </w:rPr>
      </w:pPr>
      <w:r>
        <w:rPr>
          <w:rFonts w:ascii="Arial" w:hAnsi="Arial" w:cs="Arial"/>
          <w:color w:val="000000"/>
          <w:sz w:val="18"/>
          <w:szCs w:val="18"/>
        </w:rPr>
        <w:lastRenderedPageBreak/>
        <w:t> </w:t>
      </w:r>
      <w:r w:rsidR="005F1B4A" w:rsidRPr="00EE3557">
        <w:rPr>
          <w:rFonts w:ascii="Arial" w:hAnsi="Arial" w:cs="Arial"/>
          <w:sz w:val="18"/>
          <w:szCs w:val="18"/>
        </w:rPr>
        <w:t>Obrazec št.</w:t>
      </w:r>
      <w:r w:rsidR="005F1B4A">
        <w:rPr>
          <w:rFonts w:ascii="Arial" w:hAnsi="Arial" w:cs="Arial"/>
          <w:sz w:val="18"/>
          <w:szCs w:val="18"/>
        </w:rPr>
        <w:t xml:space="preserve"> 2</w:t>
      </w:r>
    </w:p>
    <w:p w14:paraId="1D81DE0E" w14:textId="77777777" w:rsidR="005F1B4A" w:rsidRPr="00FA580C" w:rsidRDefault="005F1B4A" w:rsidP="005F1B4A">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1A308B24" w14:textId="77777777" w:rsidR="005F1B4A" w:rsidRDefault="005F1B4A" w:rsidP="005F1B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5356A591" w14:textId="77777777" w:rsidR="005F1B4A" w:rsidRDefault="005F1B4A" w:rsidP="005F1B4A">
      <w:pPr>
        <w:jc w:val="both"/>
        <w:rPr>
          <w:rFonts w:ascii="Arial" w:hAnsi="Arial" w:cs="Arial"/>
          <w:color w:val="000000"/>
          <w:sz w:val="18"/>
          <w:szCs w:val="18"/>
        </w:rPr>
      </w:pPr>
    </w:p>
    <w:p w14:paraId="3E1A7C13" w14:textId="09DE94F1" w:rsidR="005F1B4A" w:rsidRPr="001C351B" w:rsidRDefault="005F1B4A" w:rsidP="005F1B4A">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 xml:space="preserve">« </w:t>
      </w:r>
      <w:r w:rsidRPr="001C351B">
        <w:rPr>
          <w:rFonts w:ascii="Arial" w:hAnsi="Arial" w:cs="Arial"/>
          <w:color w:val="000000"/>
          <w:sz w:val="18"/>
          <w:szCs w:val="18"/>
        </w:rPr>
        <w:t xml:space="preserve">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1916BAEC" w14:textId="77777777" w:rsidR="005F1B4A" w:rsidRPr="001C351B" w:rsidRDefault="005F1B4A" w:rsidP="005F1B4A">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5F1B4A" w:rsidRPr="001C351B" w14:paraId="0F096AF9"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0DB74B"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D7DA1" w14:textId="77777777" w:rsidR="005F1B4A" w:rsidRPr="001C351B" w:rsidRDefault="005F1B4A" w:rsidP="000334F0">
            <w:pPr>
              <w:rPr>
                <w:rFonts w:ascii="Arial" w:hAnsi="Arial" w:cs="Arial"/>
                <w:sz w:val="18"/>
                <w:szCs w:val="18"/>
              </w:rPr>
            </w:pPr>
          </w:p>
        </w:tc>
      </w:tr>
      <w:tr w:rsidR="005F1B4A" w:rsidRPr="001C351B" w14:paraId="1599C100"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5991FE"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2BEAD" w14:textId="77777777" w:rsidR="005F1B4A" w:rsidRPr="001C351B" w:rsidRDefault="005F1B4A" w:rsidP="000334F0">
            <w:pPr>
              <w:rPr>
                <w:rFonts w:ascii="Arial" w:hAnsi="Arial" w:cs="Arial"/>
                <w:sz w:val="18"/>
                <w:szCs w:val="18"/>
              </w:rPr>
            </w:pPr>
          </w:p>
        </w:tc>
      </w:tr>
    </w:tbl>
    <w:p w14:paraId="468DE1C9" w14:textId="77777777" w:rsidR="005F1B4A" w:rsidRPr="001C351B" w:rsidRDefault="005F1B4A" w:rsidP="005F1B4A">
      <w:pPr>
        <w:rPr>
          <w:sz w:val="18"/>
          <w:szCs w:val="18"/>
        </w:rPr>
      </w:pPr>
    </w:p>
    <w:p w14:paraId="6FB70480" w14:textId="77777777"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 xml:space="preserve">II. </w:t>
      </w:r>
      <w:r w:rsidRPr="0090014F">
        <w:rPr>
          <w:rFonts w:ascii="Arial" w:hAnsi="Arial" w:cs="Arial"/>
          <w:bCs/>
          <w:i/>
          <w:color w:val="000000"/>
          <w:sz w:val="18"/>
          <w:szCs w:val="18"/>
        </w:rPr>
        <w:t>Ponudnik izpolni podatke le za sklop, za katerega oddaja ponudbo:</w:t>
      </w:r>
    </w:p>
    <w:p w14:paraId="5B349C08" w14:textId="77777777"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Ponudbena cena</w:t>
      </w:r>
      <w:r>
        <w:rPr>
          <w:rFonts w:ascii="Arial" w:hAnsi="Arial" w:cs="Arial"/>
          <w:b/>
          <w:bCs/>
          <w:color w:val="000000"/>
          <w:sz w:val="18"/>
          <w:szCs w:val="18"/>
        </w:rPr>
        <w:t xml:space="preserve"> za sklop 1: </w:t>
      </w:r>
    </w:p>
    <w:p w14:paraId="0C52D0BA" w14:textId="77777777" w:rsidR="00211F29" w:rsidRDefault="00211F29" w:rsidP="00211F29">
      <w:pPr>
        <w:spacing w:after="0" w:line="240" w:lineRule="auto"/>
        <w:jc w:val="both"/>
        <w:rPr>
          <w:rFonts w:ascii="Arial" w:hAnsi="Arial" w:cs="Arial"/>
          <w:b/>
          <w:bCs/>
          <w:color w:val="000000"/>
          <w:sz w:val="18"/>
          <w:szCs w:val="18"/>
        </w:rPr>
      </w:pP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1040"/>
        <w:gridCol w:w="1975"/>
        <w:gridCol w:w="2146"/>
        <w:gridCol w:w="2127"/>
      </w:tblGrid>
      <w:tr w:rsidR="00211F29" w:rsidRPr="00097E10" w14:paraId="1F2D7454" w14:textId="77777777" w:rsidTr="00C101D5">
        <w:trPr>
          <w:trHeight w:val="751"/>
        </w:trPr>
        <w:tc>
          <w:tcPr>
            <w:tcW w:w="1751" w:type="dxa"/>
            <w:shd w:val="clear" w:color="auto" w:fill="BFBFBF" w:themeFill="background1" w:themeFillShade="BF"/>
            <w:vAlign w:val="center"/>
          </w:tcPr>
          <w:p w14:paraId="601E1FAC"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1040" w:type="dxa"/>
            <w:shd w:val="clear" w:color="auto" w:fill="BFBFBF" w:themeFill="background1" w:themeFillShade="BF"/>
            <w:vAlign w:val="center"/>
          </w:tcPr>
          <w:p w14:paraId="7EB1FAD9" w14:textId="77777777" w:rsidR="00211F29" w:rsidRPr="008911B8" w:rsidRDefault="00211F29" w:rsidP="00C101D5">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75" w:type="dxa"/>
            <w:shd w:val="clear" w:color="auto" w:fill="BFBFBF" w:themeFill="background1" w:themeFillShade="BF"/>
            <w:vAlign w:val="center"/>
          </w:tcPr>
          <w:p w14:paraId="0CF15038"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2146" w:type="dxa"/>
            <w:shd w:val="clear" w:color="auto" w:fill="BFBFBF" w:themeFill="background1" w:themeFillShade="BF"/>
            <w:vAlign w:val="center"/>
          </w:tcPr>
          <w:p w14:paraId="209F31B6" w14:textId="77777777" w:rsidR="00211F29"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127" w:type="dxa"/>
            <w:shd w:val="clear" w:color="auto" w:fill="BFBFBF" w:themeFill="background1" w:themeFillShade="BF"/>
            <w:vAlign w:val="center"/>
          </w:tcPr>
          <w:p w14:paraId="1642E3E5"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211F29" w:rsidRPr="00097E10" w14:paraId="11A47CD0" w14:textId="77777777" w:rsidTr="00C101D5">
        <w:trPr>
          <w:trHeight w:val="751"/>
        </w:trPr>
        <w:tc>
          <w:tcPr>
            <w:tcW w:w="1751" w:type="dxa"/>
            <w:shd w:val="clear" w:color="auto" w:fill="D9D9D9" w:themeFill="background1" w:themeFillShade="D9"/>
            <w:vAlign w:val="center"/>
          </w:tcPr>
          <w:p w14:paraId="2DD46D78" w14:textId="4F1D87D3" w:rsidR="00211F29" w:rsidRPr="00323A5A" w:rsidRDefault="00211F29" w:rsidP="00C101D5">
            <w:pPr>
              <w:spacing w:after="0" w:line="260" w:lineRule="atLeast"/>
              <w:jc w:val="center"/>
              <w:rPr>
                <w:rFonts w:ascii="Arial" w:eastAsia="Times New Roman" w:hAnsi="Arial" w:cs="Arial"/>
                <w:b/>
                <w:sz w:val="18"/>
                <w:szCs w:val="18"/>
              </w:rPr>
            </w:pPr>
            <w:r>
              <w:rPr>
                <w:rFonts w:ascii="Arial" w:hAnsi="Arial" w:cs="Arial"/>
                <w:color w:val="000000"/>
                <w:sz w:val="18"/>
                <w:szCs w:val="18"/>
              </w:rPr>
              <w:t>Klimatske komore</w:t>
            </w:r>
          </w:p>
        </w:tc>
        <w:tc>
          <w:tcPr>
            <w:tcW w:w="1040" w:type="dxa"/>
            <w:shd w:val="clear" w:color="auto" w:fill="D9D9D9" w:themeFill="background1" w:themeFillShade="D9"/>
            <w:vAlign w:val="center"/>
          </w:tcPr>
          <w:p w14:paraId="49785BDA"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komplet</w:t>
            </w:r>
          </w:p>
        </w:tc>
        <w:tc>
          <w:tcPr>
            <w:tcW w:w="1975" w:type="dxa"/>
            <w:shd w:val="clear" w:color="auto" w:fill="auto"/>
            <w:vAlign w:val="center"/>
          </w:tcPr>
          <w:p w14:paraId="29688A12"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46" w:type="dxa"/>
            <w:vAlign w:val="center"/>
          </w:tcPr>
          <w:p w14:paraId="2A85A025"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27" w:type="dxa"/>
            <w:shd w:val="clear" w:color="auto" w:fill="auto"/>
            <w:vAlign w:val="center"/>
          </w:tcPr>
          <w:p w14:paraId="635D697B" w14:textId="77777777" w:rsidR="00211F29" w:rsidRPr="008911B8" w:rsidRDefault="00211F29" w:rsidP="00C101D5">
            <w:pPr>
              <w:spacing w:after="0" w:line="260" w:lineRule="atLeast"/>
              <w:jc w:val="center"/>
              <w:rPr>
                <w:rFonts w:ascii="Arial" w:eastAsia="Times New Roman" w:hAnsi="Arial" w:cs="Arial"/>
                <w:b/>
                <w:sz w:val="18"/>
                <w:szCs w:val="18"/>
              </w:rPr>
            </w:pPr>
          </w:p>
        </w:tc>
      </w:tr>
    </w:tbl>
    <w:p w14:paraId="6E54E4F7" w14:textId="77777777" w:rsidR="00211F29" w:rsidRDefault="00211F29" w:rsidP="00211F29">
      <w:pPr>
        <w:spacing w:before="60"/>
        <w:jc w:val="both"/>
        <w:rPr>
          <w:rFonts w:ascii="Arial" w:hAnsi="Arial" w:cs="Arial"/>
          <w:sz w:val="18"/>
          <w:szCs w:val="18"/>
        </w:rPr>
      </w:pPr>
    </w:p>
    <w:p w14:paraId="49E0DAC8" w14:textId="77777777" w:rsidR="00211F29" w:rsidRDefault="00211F29" w:rsidP="00211F29">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5235F8A8" w14:textId="77777777"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Ponudbena cena</w:t>
      </w:r>
      <w:r>
        <w:rPr>
          <w:rFonts w:ascii="Arial" w:hAnsi="Arial" w:cs="Arial"/>
          <w:b/>
          <w:bCs/>
          <w:color w:val="000000"/>
          <w:sz w:val="18"/>
          <w:szCs w:val="18"/>
        </w:rPr>
        <w:t xml:space="preserve"> za sklop 2: </w:t>
      </w: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1044"/>
        <w:gridCol w:w="1983"/>
        <w:gridCol w:w="2155"/>
        <w:gridCol w:w="2099"/>
      </w:tblGrid>
      <w:tr w:rsidR="00211F29" w:rsidRPr="00097E10" w14:paraId="2D396073" w14:textId="77777777" w:rsidTr="00C101D5">
        <w:trPr>
          <w:trHeight w:val="796"/>
        </w:trPr>
        <w:tc>
          <w:tcPr>
            <w:tcW w:w="1758" w:type="dxa"/>
            <w:shd w:val="clear" w:color="auto" w:fill="BFBFBF" w:themeFill="background1" w:themeFillShade="BF"/>
            <w:vAlign w:val="center"/>
          </w:tcPr>
          <w:p w14:paraId="7B91223D"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1044" w:type="dxa"/>
            <w:shd w:val="clear" w:color="auto" w:fill="BFBFBF" w:themeFill="background1" w:themeFillShade="BF"/>
            <w:vAlign w:val="center"/>
          </w:tcPr>
          <w:p w14:paraId="09DB7CDE" w14:textId="77777777" w:rsidR="00211F29" w:rsidRPr="008911B8" w:rsidRDefault="00211F29" w:rsidP="00C101D5">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83" w:type="dxa"/>
            <w:shd w:val="clear" w:color="auto" w:fill="BFBFBF" w:themeFill="background1" w:themeFillShade="BF"/>
            <w:vAlign w:val="center"/>
          </w:tcPr>
          <w:p w14:paraId="44520A1E"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2155" w:type="dxa"/>
            <w:shd w:val="clear" w:color="auto" w:fill="BFBFBF" w:themeFill="background1" w:themeFillShade="BF"/>
            <w:vAlign w:val="center"/>
          </w:tcPr>
          <w:p w14:paraId="1A5B06F4" w14:textId="77777777" w:rsidR="00211F29"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099" w:type="dxa"/>
            <w:shd w:val="clear" w:color="auto" w:fill="BFBFBF" w:themeFill="background1" w:themeFillShade="BF"/>
            <w:vAlign w:val="center"/>
          </w:tcPr>
          <w:p w14:paraId="31268141"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211F29" w:rsidRPr="00097E10" w14:paraId="56AD3E55" w14:textId="77777777" w:rsidTr="00C101D5">
        <w:trPr>
          <w:trHeight w:val="796"/>
        </w:trPr>
        <w:tc>
          <w:tcPr>
            <w:tcW w:w="1758" w:type="dxa"/>
            <w:shd w:val="clear" w:color="auto" w:fill="D9D9D9" w:themeFill="background1" w:themeFillShade="D9"/>
            <w:vAlign w:val="center"/>
          </w:tcPr>
          <w:p w14:paraId="0D35DA59" w14:textId="058A8326" w:rsidR="00211F29" w:rsidRPr="00323A5A" w:rsidRDefault="00211F29" w:rsidP="00C101D5">
            <w:pPr>
              <w:spacing w:after="0" w:line="260" w:lineRule="atLeast"/>
              <w:jc w:val="center"/>
              <w:rPr>
                <w:rFonts w:ascii="Arial" w:eastAsia="Times New Roman" w:hAnsi="Arial" w:cs="Arial"/>
                <w:b/>
                <w:sz w:val="18"/>
                <w:szCs w:val="18"/>
              </w:rPr>
            </w:pPr>
            <w:r>
              <w:rPr>
                <w:rFonts w:ascii="Arial" w:hAnsi="Arial" w:cs="Arial"/>
                <w:color w:val="000000"/>
                <w:sz w:val="18"/>
                <w:szCs w:val="18"/>
              </w:rPr>
              <w:t>Viličar</w:t>
            </w:r>
          </w:p>
        </w:tc>
        <w:tc>
          <w:tcPr>
            <w:tcW w:w="1044" w:type="dxa"/>
            <w:shd w:val="clear" w:color="auto" w:fill="D9D9D9" w:themeFill="background1" w:themeFillShade="D9"/>
            <w:vAlign w:val="center"/>
          </w:tcPr>
          <w:p w14:paraId="66062F25"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komplet</w:t>
            </w:r>
          </w:p>
        </w:tc>
        <w:tc>
          <w:tcPr>
            <w:tcW w:w="1983" w:type="dxa"/>
            <w:shd w:val="clear" w:color="auto" w:fill="auto"/>
            <w:vAlign w:val="center"/>
          </w:tcPr>
          <w:p w14:paraId="164B7BBB"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55" w:type="dxa"/>
            <w:vAlign w:val="center"/>
          </w:tcPr>
          <w:p w14:paraId="68D66DE0"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099" w:type="dxa"/>
            <w:shd w:val="clear" w:color="auto" w:fill="auto"/>
            <w:vAlign w:val="center"/>
          </w:tcPr>
          <w:p w14:paraId="05422C61" w14:textId="77777777" w:rsidR="00211F29" w:rsidRPr="008911B8" w:rsidRDefault="00211F29" w:rsidP="00C101D5">
            <w:pPr>
              <w:spacing w:after="0" w:line="260" w:lineRule="atLeast"/>
              <w:jc w:val="center"/>
              <w:rPr>
                <w:rFonts w:ascii="Arial" w:eastAsia="Times New Roman" w:hAnsi="Arial" w:cs="Arial"/>
                <w:b/>
                <w:sz w:val="18"/>
                <w:szCs w:val="18"/>
              </w:rPr>
            </w:pPr>
          </w:p>
        </w:tc>
      </w:tr>
    </w:tbl>
    <w:p w14:paraId="4F3D2C74" w14:textId="77777777" w:rsidR="00211F29" w:rsidRDefault="00211F29" w:rsidP="00211F29">
      <w:pPr>
        <w:spacing w:after="0" w:line="240" w:lineRule="auto"/>
        <w:jc w:val="both"/>
        <w:rPr>
          <w:rFonts w:ascii="Arial" w:hAnsi="Arial" w:cs="Arial"/>
          <w:b/>
          <w:bCs/>
          <w:color w:val="000000"/>
          <w:sz w:val="18"/>
          <w:szCs w:val="18"/>
        </w:rPr>
      </w:pPr>
    </w:p>
    <w:p w14:paraId="78DF355B" w14:textId="77777777" w:rsidR="00211F29" w:rsidRDefault="00211F29" w:rsidP="00211F29">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260ECE62" w14:textId="77777777"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Ponudbena cena</w:t>
      </w:r>
      <w:r>
        <w:rPr>
          <w:rFonts w:ascii="Arial" w:hAnsi="Arial" w:cs="Arial"/>
          <w:b/>
          <w:bCs/>
          <w:color w:val="000000"/>
          <w:sz w:val="18"/>
          <w:szCs w:val="18"/>
        </w:rPr>
        <w:t xml:space="preserve"> za sklop 3: </w:t>
      </w:r>
    </w:p>
    <w:tbl>
      <w:tblPr>
        <w:tblW w:w="90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1036"/>
        <w:gridCol w:w="1967"/>
        <w:gridCol w:w="2138"/>
        <w:gridCol w:w="2138"/>
      </w:tblGrid>
      <w:tr w:rsidR="00211F29" w:rsidRPr="00097E10" w14:paraId="5C47D898" w14:textId="77777777" w:rsidTr="00C101D5">
        <w:trPr>
          <w:trHeight w:val="425"/>
        </w:trPr>
        <w:tc>
          <w:tcPr>
            <w:tcW w:w="1744" w:type="dxa"/>
            <w:shd w:val="clear" w:color="auto" w:fill="BFBFBF" w:themeFill="background1" w:themeFillShade="BF"/>
            <w:vAlign w:val="center"/>
          </w:tcPr>
          <w:p w14:paraId="211055DA"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1036" w:type="dxa"/>
            <w:shd w:val="clear" w:color="auto" w:fill="BFBFBF" w:themeFill="background1" w:themeFillShade="BF"/>
            <w:vAlign w:val="center"/>
          </w:tcPr>
          <w:p w14:paraId="0ABA5448" w14:textId="77777777" w:rsidR="00211F29" w:rsidRPr="008911B8" w:rsidRDefault="00211F29" w:rsidP="00C101D5">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67" w:type="dxa"/>
            <w:shd w:val="clear" w:color="auto" w:fill="BFBFBF" w:themeFill="background1" w:themeFillShade="BF"/>
            <w:vAlign w:val="center"/>
          </w:tcPr>
          <w:p w14:paraId="293FF798"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2138" w:type="dxa"/>
            <w:shd w:val="clear" w:color="auto" w:fill="BFBFBF" w:themeFill="background1" w:themeFillShade="BF"/>
            <w:vAlign w:val="center"/>
          </w:tcPr>
          <w:p w14:paraId="160A46DB" w14:textId="77777777" w:rsidR="00211F29"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138" w:type="dxa"/>
            <w:shd w:val="clear" w:color="auto" w:fill="BFBFBF" w:themeFill="background1" w:themeFillShade="BF"/>
            <w:vAlign w:val="center"/>
          </w:tcPr>
          <w:p w14:paraId="234D01B9"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211F29" w:rsidRPr="00097E10" w14:paraId="6BC04925" w14:textId="77777777" w:rsidTr="00C101D5">
        <w:trPr>
          <w:trHeight w:val="425"/>
        </w:trPr>
        <w:tc>
          <w:tcPr>
            <w:tcW w:w="1744" w:type="dxa"/>
            <w:shd w:val="clear" w:color="auto" w:fill="D9D9D9" w:themeFill="background1" w:themeFillShade="D9"/>
            <w:vAlign w:val="center"/>
          </w:tcPr>
          <w:p w14:paraId="4B4D1683" w14:textId="3FEF6CDE" w:rsidR="00211F29" w:rsidRPr="00323A5A" w:rsidRDefault="00211F29" w:rsidP="00C101D5">
            <w:pPr>
              <w:spacing w:after="0" w:line="260" w:lineRule="atLeast"/>
              <w:jc w:val="center"/>
              <w:rPr>
                <w:rFonts w:ascii="Arial" w:eastAsia="Times New Roman" w:hAnsi="Arial" w:cs="Arial"/>
                <w:b/>
                <w:sz w:val="18"/>
                <w:szCs w:val="18"/>
              </w:rPr>
            </w:pPr>
            <w:r>
              <w:rPr>
                <w:rFonts w:ascii="Arial" w:hAnsi="Arial" w:cs="Arial"/>
                <w:color w:val="000000"/>
                <w:sz w:val="18"/>
                <w:szCs w:val="18"/>
              </w:rPr>
              <w:t>Pohištvo laboratorijev</w:t>
            </w:r>
          </w:p>
        </w:tc>
        <w:tc>
          <w:tcPr>
            <w:tcW w:w="1036" w:type="dxa"/>
            <w:shd w:val="clear" w:color="auto" w:fill="D9D9D9" w:themeFill="background1" w:themeFillShade="D9"/>
            <w:vAlign w:val="center"/>
          </w:tcPr>
          <w:p w14:paraId="67656A84"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komplet</w:t>
            </w:r>
          </w:p>
        </w:tc>
        <w:tc>
          <w:tcPr>
            <w:tcW w:w="1967" w:type="dxa"/>
            <w:shd w:val="clear" w:color="auto" w:fill="auto"/>
            <w:vAlign w:val="center"/>
          </w:tcPr>
          <w:p w14:paraId="38B43C5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38" w:type="dxa"/>
            <w:vAlign w:val="center"/>
          </w:tcPr>
          <w:p w14:paraId="757CC9F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38" w:type="dxa"/>
            <w:shd w:val="clear" w:color="auto" w:fill="auto"/>
            <w:vAlign w:val="center"/>
          </w:tcPr>
          <w:p w14:paraId="4F5E3266" w14:textId="77777777" w:rsidR="00211F29" w:rsidRPr="008911B8" w:rsidRDefault="00211F29" w:rsidP="00C101D5">
            <w:pPr>
              <w:spacing w:after="0" w:line="260" w:lineRule="atLeast"/>
              <w:jc w:val="center"/>
              <w:rPr>
                <w:rFonts w:ascii="Arial" w:eastAsia="Times New Roman" w:hAnsi="Arial" w:cs="Arial"/>
                <w:b/>
                <w:sz w:val="18"/>
                <w:szCs w:val="18"/>
              </w:rPr>
            </w:pPr>
          </w:p>
        </w:tc>
      </w:tr>
    </w:tbl>
    <w:p w14:paraId="4AC30554" w14:textId="77777777" w:rsidR="00211F29" w:rsidRDefault="00211F29" w:rsidP="00211F29">
      <w:pPr>
        <w:spacing w:before="60"/>
        <w:jc w:val="both"/>
        <w:rPr>
          <w:rFonts w:ascii="Arial" w:hAnsi="Arial" w:cs="Arial"/>
          <w:sz w:val="18"/>
          <w:szCs w:val="18"/>
        </w:rPr>
      </w:pPr>
    </w:p>
    <w:p w14:paraId="36B04F24" w14:textId="77777777" w:rsidR="00211F29" w:rsidRPr="008F1ED6" w:rsidRDefault="00211F29" w:rsidP="00211F29">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24D8F9F0" w14:textId="77777777"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Ponudbena cena</w:t>
      </w:r>
      <w:r>
        <w:rPr>
          <w:rFonts w:ascii="Arial" w:hAnsi="Arial" w:cs="Arial"/>
          <w:b/>
          <w:bCs/>
          <w:color w:val="000000"/>
          <w:sz w:val="18"/>
          <w:szCs w:val="18"/>
        </w:rPr>
        <w:t xml:space="preserve"> za sklop 4: </w:t>
      </w:r>
    </w:p>
    <w:tbl>
      <w:tblPr>
        <w:tblW w:w="90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1036"/>
        <w:gridCol w:w="1967"/>
        <w:gridCol w:w="2138"/>
        <w:gridCol w:w="2138"/>
      </w:tblGrid>
      <w:tr w:rsidR="00211F29" w:rsidRPr="00097E10" w14:paraId="6E54E8CB" w14:textId="77777777" w:rsidTr="00C101D5">
        <w:trPr>
          <w:trHeight w:val="425"/>
        </w:trPr>
        <w:tc>
          <w:tcPr>
            <w:tcW w:w="1744" w:type="dxa"/>
            <w:shd w:val="clear" w:color="auto" w:fill="BFBFBF" w:themeFill="background1" w:themeFillShade="BF"/>
          </w:tcPr>
          <w:p w14:paraId="32F92835"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1036" w:type="dxa"/>
            <w:shd w:val="clear" w:color="auto" w:fill="BFBFBF" w:themeFill="background1" w:themeFillShade="BF"/>
          </w:tcPr>
          <w:p w14:paraId="1B883FB0" w14:textId="77777777" w:rsidR="00211F29" w:rsidRPr="008911B8" w:rsidRDefault="00211F29" w:rsidP="00C101D5">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67" w:type="dxa"/>
            <w:shd w:val="clear" w:color="auto" w:fill="BFBFBF" w:themeFill="background1" w:themeFillShade="BF"/>
          </w:tcPr>
          <w:p w14:paraId="550012E3"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2138" w:type="dxa"/>
            <w:shd w:val="clear" w:color="auto" w:fill="BFBFBF" w:themeFill="background1" w:themeFillShade="BF"/>
          </w:tcPr>
          <w:p w14:paraId="7EE16108" w14:textId="77777777" w:rsidR="00211F29"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138" w:type="dxa"/>
            <w:shd w:val="clear" w:color="auto" w:fill="BFBFBF" w:themeFill="background1" w:themeFillShade="BF"/>
          </w:tcPr>
          <w:p w14:paraId="2754768E"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211F29" w:rsidRPr="00097E10" w14:paraId="5ECEDB3E" w14:textId="77777777" w:rsidTr="00C101D5">
        <w:trPr>
          <w:trHeight w:val="425"/>
        </w:trPr>
        <w:tc>
          <w:tcPr>
            <w:tcW w:w="1744" w:type="dxa"/>
            <w:shd w:val="clear" w:color="auto" w:fill="D9D9D9" w:themeFill="background1" w:themeFillShade="D9"/>
            <w:vAlign w:val="center"/>
          </w:tcPr>
          <w:p w14:paraId="4A73B153" w14:textId="04D507FA" w:rsidR="00211F29" w:rsidRPr="00323A5A" w:rsidRDefault="00211F29" w:rsidP="00C101D5">
            <w:pPr>
              <w:spacing w:after="0" w:line="260" w:lineRule="atLeast"/>
              <w:jc w:val="center"/>
              <w:rPr>
                <w:rFonts w:ascii="Arial" w:eastAsia="Times New Roman" w:hAnsi="Arial" w:cs="Arial"/>
                <w:b/>
                <w:sz w:val="18"/>
                <w:szCs w:val="18"/>
              </w:rPr>
            </w:pPr>
            <w:r>
              <w:rPr>
                <w:rFonts w:ascii="Arial" w:hAnsi="Arial" w:cs="Arial"/>
                <w:sz w:val="18"/>
                <w:szCs w:val="18"/>
              </w:rPr>
              <w:t>Pohištvena oprema - razno</w:t>
            </w:r>
          </w:p>
        </w:tc>
        <w:tc>
          <w:tcPr>
            <w:tcW w:w="1036" w:type="dxa"/>
            <w:shd w:val="clear" w:color="auto" w:fill="D9D9D9" w:themeFill="background1" w:themeFillShade="D9"/>
            <w:vAlign w:val="center"/>
          </w:tcPr>
          <w:p w14:paraId="5366A77A"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komplet</w:t>
            </w:r>
          </w:p>
        </w:tc>
        <w:tc>
          <w:tcPr>
            <w:tcW w:w="1967" w:type="dxa"/>
            <w:shd w:val="clear" w:color="auto" w:fill="auto"/>
            <w:vAlign w:val="center"/>
          </w:tcPr>
          <w:p w14:paraId="2433C37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38" w:type="dxa"/>
            <w:vAlign w:val="center"/>
          </w:tcPr>
          <w:p w14:paraId="70DFA03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38" w:type="dxa"/>
            <w:shd w:val="clear" w:color="auto" w:fill="auto"/>
            <w:vAlign w:val="center"/>
          </w:tcPr>
          <w:p w14:paraId="4E138B2B" w14:textId="77777777" w:rsidR="00211F29" w:rsidRPr="008911B8" w:rsidRDefault="00211F29" w:rsidP="00C101D5">
            <w:pPr>
              <w:spacing w:after="0" w:line="260" w:lineRule="atLeast"/>
              <w:jc w:val="center"/>
              <w:rPr>
                <w:rFonts w:ascii="Arial" w:eastAsia="Times New Roman" w:hAnsi="Arial" w:cs="Arial"/>
                <w:b/>
                <w:sz w:val="18"/>
                <w:szCs w:val="18"/>
              </w:rPr>
            </w:pPr>
          </w:p>
        </w:tc>
      </w:tr>
    </w:tbl>
    <w:p w14:paraId="40BDC592" w14:textId="77777777" w:rsidR="00211F29" w:rsidRDefault="00211F29" w:rsidP="00211F29">
      <w:pPr>
        <w:spacing w:before="60"/>
        <w:jc w:val="both"/>
        <w:rPr>
          <w:rFonts w:ascii="Arial" w:hAnsi="Arial" w:cs="Arial"/>
          <w:sz w:val="18"/>
          <w:szCs w:val="18"/>
        </w:rPr>
      </w:pPr>
    </w:p>
    <w:p w14:paraId="4B514908" w14:textId="77777777" w:rsidR="00211F29" w:rsidRPr="00EA7117" w:rsidRDefault="00211F29" w:rsidP="00211F29">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7E6A4CE7" w14:textId="77777777" w:rsidR="005F1B4A" w:rsidRPr="00EA7117" w:rsidRDefault="005F1B4A" w:rsidP="005F1B4A">
      <w:pPr>
        <w:spacing w:before="60"/>
        <w:jc w:val="both"/>
        <w:rPr>
          <w:rFonts w:ascii="Arial" w:hAnsi="Arial" w:cs="Arial"/>
          <w:sz w:val="18"/>
          <w:szCs w:val="18"/>
        </w:rPr>
      </w:pPr>
    </w:p>
    <w:tbl>
      <w:tblPr>
        <w:tblW w:w="5000" w:type="pct"/>
        <w:tblLook w:val="04A0" w:firstRow="1" w:lastRow="0" w:firstColumn="1" w:lastColumn="0" w:noHBand="0" w:noVBand="1"/>
      </w:tblPr>
      <w:tblGrid>
        <w:gridCol w:w="4535"/>
        <w:gridCol w:w="4535"/>
      </w:tblGrid>
      <w:tr w:rsidR="005F1B4A" w:rsidRPr="001C351B" w14:paraId="48643E22" w14:textId="77777777" w:rsidTr="000334F0">
        <w:tc>
          <w:tcPr>
            <w:tcW w:w="2500" w:type="pct"/>
            <w:tcMar>
              <w:top w:w="75" w:type="dxa"/>
              <w:bottom w:w="75" w:type="dxa"/>
            </w:tcMar>
            <w:vAlign w:val="center"/>
          </w:tcPr>
          <w:p w14:paraId="4F154655" w14:textId="77777777" w:rsidR="005F1B4A" w:rsidRPr="001C351B" w:rsidRDefault="005F1B4A" w:rsidP="000334F0">
            <w:pPr>
              <w:rPr>
                <w:rFonts w:ascii="Arial" w:hAnsi="Arial" w:cs="Arial"/>
                <w:b/>
                <w:sz w:val="18"/>
                <w:szCs w:val="18"/>
              </w:rPr>
            </w:pPr>
            <w:r w:rsidRPr="001C351B">
              <w:rPr>
                <w:rFonts w:ascii="Arial" w:hAnsi="Arial" w:cs="Arial"/>
                <w:b/>
                <w:sz w:val="18"/>
                <w:szCs w:val="18"/>
              </w:rPr>
              <w:t>I</w:t>
            </w:r>
            <w:r>
              <w:rPr>
                <w:rFonts w:ascii="Arial" w:hAnsi="Arial" w:cs="Arial"/>
                <w:b/>
                <w:sz w:val="18"/>
                <w:szCs w:val="18"/>
              </w:rPr>
              <w:t>I</w:t>
            </w:r>
            <w:r w:rsidRPr="001C351B">
              <w:rPr>
                <w:rFonts w:ascii="Arial" w:hAnsi="Arial" w:cs="Arial"/>
                <w:b/>
                <w:sz w:val="18"/>
                <w:szCs w:val="18"/>
              </w:rPr>
              <w:t>I. Rok veljavnosti predračuna</w:t>
            </w:r>
          </w:p>
        </w:tc>
        <w:tc>
          <w:tcPr>
            <w:tcW w:w="0" w:type="auto"/>
            <w:tcMar>
              <w:top w:w="75" w:type="dxa"/>
              <w:bottom w:w="75" w:type="dxa"/>
            </w:tcMar>
            <w:vAlign w:val="center"/>
          </w:tcPr>
          <w:p w14:paraId="7E381400" w14:textId="77777777" w:rsidR="005F1B4A" w:rsidRPr="001C351B" w:rsidRDefault="005F1B4A" w:rsidP="000334F0">
            <w:pPr>
              <w:jc w:val="center"/>
              <w:rPr>
                <w:rFonts w:ascii="Arial" w:hAnsi="Arial" w:cs="Arial"/>
                <w:sz w:val="18"/>
                <w:szCs w:val="18"/>
              </w:rPr>
            </w:pPr>
          </w:p>
        </w:tc>
      </w:tr>
    </w:tbl>
    <w:p w14:paraId="48B07B30" w14:textId="77777777" w:rsidR="005F1B4A" w:rsidRPr="001C351B"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90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3572BC4D" w14:textId="77777777" w:rsidR="005F1B4A" w:rsidRPr="001C351B" w:rsidRDefault="005F1B4A" w:rsidP="005F1B4A">
      <w:pPr>
        <w:spacing w:after="0" w:line="240" w:lineRule="auto"/>
        <w:jc w:val="both"/>
        <w:rPr>
          <w:rFonts w:ascii="Arial" w:hAnsi="Arial" w:cs="Arial"/>
          <w:bCs/>
          <w:color w:val="000000"/>
          <w:sz w:val="18"/>
          <w:szCs w:val="18"/>
        </w:rPr>
      </w:pPr>
    </w:p>
    <w:p w14:paraId="0DAEA3FA" w14:textId="77777777" w:rsidR="005F1B4A"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7FD564AA" w14:textId="77777777" w:rsidR="005F1B4A" w:rsidRPr="001C351B" w:rsidRDefault="005F1B4A" w:rsidP="005F1B4A">
      <w:pPr>
        <w:spacing w:after="0" w:line="240" w:lineRule="auto"/>
        <w:jc w:val="both"/>
        <w:rPr>
          <w:rFonts w:ascii="Arial" w:hAnsi="Arial" w:cs="Arial"/>
          <w:bCs/>
          <w:color w:val="000000"/>
          <w:sz w:val="18"/>
          <w:szCs w:val="18"/>
        </w:rPr>
      </w:pPr>
    </w:p>
    <w:p w14:paraId="3883CC76" w14:textId="77777777" w:rsidR="005F1B4A" w:rsidRPr="001C351B" w:rsidRDefault="005F1B4A" w:rsidP="005F1B4A">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5F1B4A" w:rsidRPr="001C351B" w14:paraId="5FBA973D" w14:textId="77777777" w:rsidTr="000334F0">
        <w:tc>
          <w:tcPr>
            <w:tcW w:w="2500" w:type="pct"/>
            <w:tcMar>
              <w:top w:w="75" w:type="dxa"/>
              <w:bottom w:w="75" w:type="dxa"/>
            </w:tcMar>
            <w:vAlign w:val="center"/>
          </w:tcPr>
          <w:p w14:paraId="3347AAB4" w14:textId="77777777" w:rsidR="005F1B4A" w:rsidRPr="001C351B" w:rsidRDefault="005F1B4A" w:rsidP="000334F0">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5F6C7B14"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5F1B4A" w:rsidRPr="001C351B" w14:paraId="7B9F4515" w14:textId="77777777" w:rsidTr="000334F0">
        <w:tc>
          <w:tcPr>
            <w:tcW w:w="2500" w:type="pct"/>
            <w:tcMar>
              <w:top w:w="75" w:type="dxa"/>
              <w:bottom w:w="75" w:type="dxa"/>
            </w:tcMar>
            <w:vAlign w:val="center"/>
          </w:tcPr>
          <w:p w14:paraId="1448EB5C" w14:textId="77777777" w:rsidR="005F1B4A" w:rsidRPr="001C351B" w:rsidRDefault="005F1B4A" w:rsidP="000334F0">
            <w:pPr>
              <w:rPr>
                <w:rFonts w:ascii="Arial" w:hAnsi="Arial" w:cs="Arial"/>
                <w:sz w:val="18"/>
                <w:szCs w:val="18"/>
              </w:rPr>
            </w:pPr>
          </w:p>
        </w:tc>
        <w:tc>
          <w:tcPr>
            <w:tcW w:w="0" w:type="auto"/>
            <w:tcMar>
              <w:top w:w="75" w:type="dxa"/>
              <w:bottom w:w="75" w:type="dxa"/>
            </w:tcMar>
            <w:vAlign w:val="center"/>
          </w:tcPr>
          <w:p w14:paraId="4C79E6FD"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282A3A48" w14:textId="77777777" w:rsidR="005F1B4A" w:rsidRDefault="005F1B4A" w:rsidP="005F1B4A"/>
    <w:p w14:paraId="718FA6F2" w14:textId="77777777" w:rsidR="005F1B4A" w:rsidRDefault="005F1B4A" w:rsidP="00BE1B6D">
      <w:pPr>
        <w:spacing w:before="225" w:after="225" w:line="240" w:lineRule="auto"/>
        <w:jc w:val="right"/>
        <w:rPr>
          <w:rFonts w:ascii="Arial" w:hAnsi="Arial" w:cs="Arial"/>
          <w:sz w:val="18"/>
          <w:szCs w:val="18"/>
        </w:rPr>
      </w:pPr>
      <w:r>
        <w:rPr>
          <w:rFonts w:ascii="Arial" w:hAnsi="Arial" w:cs="Arial"/>
          <w:sz w:val="18"/>
          <w:szCs w:val="18"/>
        </w:rPr>
        <w:br w:type="page"/>
      </w:r>
    </w:p>
    <w:p w14:paraId="30CB44F1" w14:textId="6F7EE121" w:rsidR="000536A6" w:rsidRPr="007715E9" w:rsidRDefault="000536A6" w:rsidP="00BE1B6D">
      <w:pPr>
        <w:spacing w:before="225" w:after="225" w:line="240" w:lineRule="auto"/>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24A949AF"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056DF6AC"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 xml:space="preserve">« </w:t>
      </w:r>
      <w:r w:rsidRPr="00B23301">
        <w:rPr>
          <w:rFonts w:ascii="Arial" w:hAnsi="Arial" w:cs="Arial"/>
          <w:sz w:val="18"/>
          <w:szCs w:val="18"/>
        </w:rPr>
        <w:t xml:space="preserve">od Ministrstva za pravosodje pridobi potrdilo iz kazenske evidence. Moji osebni </w:t>
      </w:r>
      <w:r>
        <w:rPr>
          <w:rFonts w:ascii="Arial" w:hAnsi="Arial" w:cs="Arial"/>
          <w:color w:val="000000"/>
          <w:sz w:val="18"/>
          <w:szCs w:val="18"/>
        </w:rPr>
        <w:t>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2BF8B450"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w:t>
      </w:r>
      <w:r w:rsidRPr="00B23301">
        <w:rPr>
          <w:rFonts w:ascii="Arial" w:hAnsi="Arial" w:cs="Arial"/>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11CC4579"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B23301">
        <w:rPr>
          <w:rFonts w:ascii="Arial" w:hAnsi="Arial" w:cs="Arial"/>
          <w:sz w:val="18"/>
          <w:szCs w:val="18"/>
        </w:rPr>
        <w:t>potrebe preverjanja izpolnjevanja pogoj</w:t>
      </w:r>
      <w:r w:rsidR="00EE3557" w:rsidRPr="00B23301">
        <w:rPr>
          <w:rFonts w:ascii="Arial" w:hAnsi="Arial" w:cs="Arial"/>
          <w:sz w:val="18"/>
          <w:szCs w:val="18"/>
        </w:rPr>
        <w:t>ev v postopku javnega naročila z</w:t>
      </w:r>
      <w:r w:rsidR="00377F9A">
        <w:rPr>
          <w:rFonts w:ascii="Arial" w:hAnsi="Arial" w:cs="Arial"/>
          <w:sz w:val="18"/>
          <w:szCs w:val="18"/>
        </w:rPr>
        <w:t>a</w:t>
      </w:r>
      <w:r w:rsidR="00EE3557" w:rsidRPr="00B23301">
        <w:rPr>
          <w:rFonts w:ascii="Arial" w:hAnsi="Arial" w:cs="Arial"/>
          <w:sz w:val="18"/>
          <w:szCs w:val="18"/>
        </w:rPr>
        <w:t xml:space="preserve">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w:t>
      </w:r>
      <w:r w:rsidR="00681224" w:rsidRPr="00B23301">
        <w:rPr>
          <w:rFonts w:ascii="Arial" w:hAnsi="Arial" w:cs="Arial"/>
          <w:sz w:val="18"/>
          <w:szCs w:val="18"/>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4D787407"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w:t>
      </w:r>
      <w:r w:rsidR="00130DF2" w:rsidRPr="00B23301">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5F15B60D"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 xml:space="preserve">dobro izvedbo </w:t>
      </w:r>
      <w:r w:rsidR="00211F29">
        <w:rPr>
          <w:rFonts w:ascii="Arial" w:hAnsi="Arial" w:cs="Arial"/>
          <w:b/>
          <w:bCs/>
          <w:color w:val="000000"/>
          <w:sz w:val="18"/>
          <w:szCs w:val="18"/>
        </w:rPr>
        <w:t>pogodbenih obveznosti</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1D22D1BE" w:rsidR="00D05EE7" w:rsidRPr="00035A63" w:rsidRDefault="00211F29" w:rsidP="00D05EE7">
      <w:pPr>
        <w:jc w:val="center"/>
        <w:rPr>
          <w:rFonts w:ascii="Arial" w:hAnsi="Arial" w:cs="Arial"/>
          <w:b/>
          <w:i/>
          <w:sz w:val="18"/>
          <w:szCs w:val="18"/>
        </w:rPr>
      </w:pPr>
      <w:r>
        <w:rPr>
          <w:rFonts w:ascii="Arial" w:hAnsi="Arial" w:cs="Arial"/>
          <w:color w:val="000000"/>
          <w:sz w:val="18"/>
          <w:szCs w:val="18"/>
        </w:rPr>
        <w:t>»</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Pr>
          <w:rFonts w:ascii="Arial" w:hAnsi="Arial" w:cs="Arial"/>
          <w:sz w:val="18"/>
          <w:szCs w:val="18"/>
        </w:rPr>
        <w:t xml:space="preserve">raznovrstne opreme in pohištva za </w:t>
      </w:r>
      <w:r>
        <w:rPr>
          <w:rFonts w:ascii="Arial" w:eastAsia="Times New Roman" w:hAnsi="Arial" w:cs="Arial"/>
          <w:color w:val="222222"/>
          <w:sz w:val="18"/>
          <w:szCs w:val="18"/>
        </w:rPr>
        <w:t xml:space="preserve">potrebe </w:t>
      </w:r>
      <w:r w:rsidRPr="00744A12">
        <w:rPr>
          <w:rFonts w:ascii="Arial" w:eastAsia="Times New Roman" w:hAnsi="Arial" w:cs="Arial"/>
          <w:color w:val="222222"/>
          <w:sz w:val="18"/>
          <w:szCs w:val="18"/>
        </w:rPr>
        <w:t>Cent</w:t>
      </w:r>
      <w:r>
        <w:rPr>
          <w:rFonts w:ascii="Arial" w:eastAsia="Times New Roman" w:hAnsi="Arial" w:cs="Arial"/>
          <w:color w:val="222222"/>
          <w:sz w:val="18"/>
          <w:szCs w:val="18"/>
        </w:rPr>
        <w:t>ra</w:t>
      </w:r>
      <w:r w:rsidRPr="00744A12">
        <w:rPr>
          <w:rFonts w:ascii="Arial" w:eastAsia="Times New Roman" w:hAnsi="Arial" w:cs="Arial"/>
          <w:color w:val="222222"/>
          <w:sz w:val="18"/>
          <w:szCs w:val="18"/>
        </w:rPr>
        <w:t xml:space="preserve"> odličnosti za raziskave in inovacije na področju obnovljivih materialov in zdravega bivanjskega okolja</w:t>
      </w:r>
      <w:r>
        <w:rPr>
          <w:rFonts w:ascii="Arial" w:eastAsia="Times New Roman" w:hAnsi="Arial" w:cs="Arial"/>
          <w:color w:val="222222"/>
          <w:sz w:val="18"/>
          <w:szCs w:val="18"/>
        </w:rPr>
        <w:t xml:space="preserve"> (4 sklopi)</w:t>
      </w:r>
      <w:r>
        <w:rPr>
          <w:rFonts w:ascii="Arial" w:hAnsi="Arial" w:cs="Arial"/>
          <w:color w:val="222222"/>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1C31334A"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 xml:space="preserve">(vpiše </w:t>
      </w:r>
      <w:r w:rsidRPr="00B23301">
        <w:rPr>
          <w:rFonts w:ascii="Arial" w:hAnsi="Arial" w:cs="Arial"/>
          <w:i/>
          <w:iCs/>
          <w:sz w:val="16"/>
          <w:szCs w:val="16"/>
        </w:rPr>
        <w:t>se številko in datum pogodbe o izvedbi javnega naročila, sklenjene na podlagi postopka z oznako XXXXXX)</w:t>
      </w:r>
      <w:r w:rsidRPr="00B23301">
        <w:rPr>
          <w:rFonts w:ascii="Arial" w:hAnsi="Arial" w:cs="Arial"/>
          <w:sz w:val="16"/>
          <w:szCs w:val="16"/>
        </w:rPr>
        <w:t xml:space="preserve"> </w:t>
      </w:r>
      <w:r w:rsidRPr="00377F9A">
        <w:rPr>
          <w:rFonts w:ascii="Arial" w:hAnsi="Arial" w:cs="Arial"/>
          <w:sz w:val="16"/>
          <w:szCs w:val="16"/>
        </w:rPr>
        <w:t>za </w:t>
      </w:r>
      <w:r w:rsidR="00211F29" w:rsidRPr="00211F29">
        <w:rPr>
          <w:rFonts w:ascii="Arial" w:hAnsi="Arial" w:cs="Arial"/>
          <w:color w:val="000000"/>
          <w:sz w:val="16"/>
          <w:szCs w:val="16"/>
        </w:rPr>
        <w:t>»</w:t>
      </w:r>
      <w:r w:rsidR="00211F29" w:rsidRPr="00211F29">
        <w:rPr>
          <w:rFonts w:ascii="Arial" w:hAnsi="Arial" w:cs="Arial"/>
          <w:color w:val="222222"/>
          <w:sz w:val="16"/>
          <w:szCs w:val="16"/>
          <w:shd w:val="clear" w:color="auto" w:fill="FFFFFF"/>
        </w:rPr>
        <w:t xml:space="preserve">Nakup </w:t>
      </w:r>
      <w:r w:rsidR="00211F29" w:rsidRPr="00211F29">
        <w:rPr>
          <w:rFonts w:ascii="Arial" w:hAnsi="Arial" w:cs="Arial"/>
          <w:sz w:val="16"/>
          <w:szCs w:val="16"/>
        </w:rPr>
        <w:t xml:space="preserve">raznovrstne opreme in pohištva za </w:t>
      </w:r>
      <w:r w:rsidR="00211F29" w:rsidRPr="00211F29">
        <w:rPr>
          <w:rFonts w:ascii="Arial" w:eastAsia="Times New Roman" w:hAnsi="Arial" w:cs="Arial"/>
          <w:color w:val="222222"/>
          <w:sz w:val="16"/>
          <w:szCs w:val="16"/>
        </w:rPr>
        <w:t>potrebe Centra odličnosti za raziskave in inovacije na področju obnovljivih materialov in zdravega bivanjskega okolja (4 sklopi)</w:t>
      </w:r>
      <w:r w:rsidR="00211F29" w:rsidRPr="00211F29">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2CB869E4"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47F324DB" w14:textId="77777777" w:rsidR="00211F29" w:rsidRDefault="00211F29" w:rsidP="00211F2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55D9CFA8" w14:textId="77777777" w:rsidR="00211F29" w:rsidRDefault="00211F29" w:rsidP="00211F2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00041AA" w14:textId="77777777" w:rsidR="00211F29" w:rsidRDefault="00211F29" w:rsidP="00211F29">
      <w:pPr>
        <w:spacing w:after="120"/>
        <w:rPr>
          <w:rFonts w:ascii="Arial" w:hAnsi="Arial" w:cs="Arial"/>
        </w:rPr>
      </w:pPr>
    </w:p>
    <w:p w14:paraId="44E3E43C" w14:textId="77777777" w:rsidR="00211F29" w:rsidRDefault="00211F29" w:rsidP="00211F29">
      <w:pPr>
        <w:spacing w:before="225" w:after="225" w:line="240" w:lineRule="auto"/>
        <w:jc w:val="center"/>
      </w:pPr>
      <w:r>
        <w:rPr>
          <w:rFonts w:ascii="Arial" w:hAnsi="Arial" w:cs="Arial"/>
          <w:b/>
          <w:bCs/>
          <w:color w:val="000000"/>
          <w:sz w:val="24"/>
          <w:szCs w:val="24"/>
        </w:rPr>
        <w:t>MENIČNA IZJAVA</w:t>
      </w:r>
    </w:p>
    <w:p w14:paraId="75B7A497" w14:textId="77777777" w:rsidR="00211F29" w:rsidRDefault="00211F29" w:rsidP="00211F29">
      <w:pPr>
        <w:spacing w:before="225" w:after="225" w:line="240" w:lineRule="auto"/>
        <w:jc w:val="center"/>
      </w:pPr>
      <w:r>
        <w:rPr>
          <w:rFonts w:ascii="Arial" w:hAnsi="Arial" w:cs="Arial"/>
          <w:color w:val="000000"/>
          <w:sz w:val="21"/>
          <w:szCs w:val="21"/>
        </w:rPr>
        <w:t>s pooblastilom za izpolnitev in unovčenje menice</w:t>
      </w:r>
    </w:p>
    <w:p w14:paraId="21322A0C" w14:textId="77777777" w:rsidR="00211F29" w:rsidRDefault="00211F29" w:rsidP="00211F29">
      <w:pPr>
        <w:spacing w:before="225" w:after="225" w:line="240" w:lineRule="auto"/>
        <w:jc w:val="both"/>
      </w:pPr>
      <w:r>
        <w:rPr>
          <w:rFonts w:ascii="Arial" w:hAnsi="Arial" w:cs="Arial"/>
          <w:color w:val="000000"/>
          <w:sz w:val="18"/>
          <w:szCs w:val="18"/>
        </w:rPr>
        <w:t> </w:t>
      </w:r>
    </w:p>
    <w:p w14:paraId="1C83C522" w14:textId="77777777" w:rsidR="00211F29" w:rsidRPr="00B23301" w:rsidRDefault="00211F29" w:rsidP="00211F29">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2C86243" w14:textId="77777777" w:rsidR="00211F29" w:rsidRDefault="00211F29" w:rsidP="00211F29">
      <w:pPr>
        <w:spacing w:before="225" w:after="225" w:line="240" w:lineRule="auto"/>
        <w:jc w:val="center"/>
        <w:rPr>
          <w:rFonts w:ascii="Arial" w:hAnsi="Arial" w:cs="Arial"/>
          <w:color w:val="222222"/>
          <w:sz w:val="16"/>
          <w:szCs w:val="16"/>
          <w:shd w:val="clear" w:color="auto" w:fill="FFFFFF"/>
        </w:rPr>
      </w:pPr>
      <w:r w:rsidRPr="00211F29">
        <w:rPr>
          <w:rFonts w:ascii="Arial" w:hAnsi="Arial" w:cs="Arial"/>
          <w:color w:val="000000"/>
          <w:sz w:val="16"/>
          <w:szCs w:val="16"/>
        </w:rPr>
        <w:t>»</w:t>
      </w:r>
      <w:r w:rsidRPr="00211F29">
        <w:rPr>
          <w:rFonts w:ascii="Arial" w:hAnsi="Arial" w:cs="Arial"/>
          <w:color w:val="222222"/>
          <w:sz w:val="16"/>
          <w:szCs w:val="16"/>
          <w:shd w:val="clear" w:color="auto" w:fill="FFFFFF"/>
        </w:rPr>
        <w:t xml:space="preserve">Nakup </w:t>
      </w:r>
      <w:r w:rsidRPr="00211F29">
        <w:rPr>
          <w:rFonts w:ascii="Arial" w:hAnsi="Arial" w:cs="Arial"/>
          <w:sz w:val="18"/>
          <w:szCs w:val="18"/>
        </w:rPr>
        <w:t>raznovrstne</w:t>
      </w:r>
      <w:r w:rsidRPr="00211F29">
        <w:rPr>
          <w:rFonts w:ascii="Arial" w:hAnsi="Arial" w:cs="Arial"/>
          <w:sz w:val="16"/>
          <w:szCs w:val="16"/>
        </w:rPr>
        <w:t xml:space="preserve"> opreme in pohištva za </w:t>
      </w:r>
      <w:r w:rsidRPr="00211F29">
        <w:rPr>
          <w:rFonts w:ascii="Arial" w:eastAsia="Times New Roman" w:hAnsi="Arial" w:cs="Arial"/>
          <w:color w:val="222222"/>
          <w:sz w:val="16"/>
          <w:szCs w:val="16"/>
        </w:rPr>
        <w:t>potrebe Centra odličnosti za raziskave in inovacije na področju obnovljivih materialov in zdravega bivanjskega okolja (4 sklopi)</w:t>
      </w:r>
      <w:r w:rsidRPr="00211F29">
        <w:rPr>
          <w:rFonts w:ascii="Arial" w:hAnsi="Arial" w:cs="Arial"/>
          <w:color w:val="222222"/>
          <w:sz w:val="16"/>
          <w:szCs w:val="16"/>
          <w:shd w:val="clear" w:color="auto" w:fill="FFFFFF"/>
        </w:rPr>
        <w:t>«</w:t>
      </w:r>
    </w:p>
    <w:p w14:paraId="4026EF16" w14:textId="64718A02" w:rsidR="00211F29" w:rsidRDefault="00211F29" w:rsidP="00211F2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0AEFDB4" w14:textId="77777777" w:rsidR="00211F29" w:rsidRDefault="00211F29" w:rsidP="00211F29">
      <w:pPr>
        <w:spacing w:before="225" w:after="225" w:line="240" w:lineRule="auto"/>
        <w:jc w:val="both"/>
      </w:pPr>
      <w:r>
        <w:rPr>
          <w:rFonts w:ascii="Arial" w:hAnsi="Arial" w:cs="Arial"/>
          <w:color w:val="000000"/>
          <w:sz w:val="18"/>
          <w:szCs w:val="18"/>
        </w:rPr>
        <w:t> </w:t>
      </w:r>
    </w:p>
    <w:p w14:paraId="4447ACA5" w14:textId="77777777" w:rsidR="00211F29" w:rsidRDefault="00211F29" w:rsidP="00211F29">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CB71002" w14:textId="77777777" w:rsidR="00211F29" w:rsidRDefault="00211F29" w:rsidP="00211F29">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5EDDCF0" w14:textId="77777777" w:rsidR="00211F29" w:rsidRDefault="00211F29" w:rsidP="00211F29">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141D693" w14:textId="77777777" w:rsidR="00211F29" w:rsidRDefault="00211F29" w:rsidP="00211F2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5D1BB1E" w14:textId="77777777" w:rsidR="00211F29" w:rsidRDefault="00211F29" w:rsidP="00211F2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042F29" w14:textId="77777777" w:rsidR="00211F29" w:rsidRDefault="00211F29" w:rsidP="00211F29">
      <w:pPr>
        <w:spacing w:before="225" w:after="225" w:line="240" w:lineRule="auto"/>
        <w:jc w:val="both"/>
        <w:rPr>
          <w:rFonts w:ascii="Arial" w:hAnsi="Arial" w:cs="Arial"/>
          <w:color w:val="000000"/>
          <w:sz w:val="18"/>
          <w:szCs w:val="18"/>
        </w:rPr>
      </w:pPr>
    </w:p>
    <w:p w14:paraId="6D9219C0" w14:textId="77777777" w:rsidR="00211F29" w:rsidRDefault="00211F29" w:rsidP="00211F29">
      <w:pPr>
        <w:spacing w:before="225" w:after="225" w:line="240" w:lineRule="auto"/>
        <w:jc w:val="both"/>
      </w:pPr>
      <w:r>
        <w:rPr>
          <w:rFonts w:ascii="Arial" w:hAnsi="Arial" w:cs="Arial"/>
          <w:color w:val="000000"/>
          <w:sz w:val="18"/>
          <w:szCs w:val="18"/>
        </w:rPr>
        <w:t>Priloga: </w:t>
      </w:r>
    </w:p>
    <w:p w14:paraId="18F2BD22" w14:textId="77777777" w:rsidR="00211F29" w:rsidRDefault="00211F29" w:rsidP="00211F29">
      <w:pPr>
        <w:spacing w:before="225" w:after="225" w:line="240" w:lineRule="auto"/>
        <w:jc w:val="both"/>
      </w:pPr>
      <w:r>
        <w:rPr>
          <w:rFonts w:ascii="Arial" w:hAnsi="Arial" w:cs="Arial"/>
          <w:color w:val="000000"/>
          <w:sz w:val="18"/>
          <w:szCs w:val="18"/>
        </w:rPr>
        <w:t>- bianco menica, podpisana in žigosana</w:t>
      </w:r>
    </w:p>
    <w:p w14:paraId="334E87DC" w14:textId="77777777" w:rsidR="00211F29" w:rsidRDefault="00211F29" w:rsidP="00211F2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1F29" w14:paraId="226EB73F" w14:textId="77777777" w:rsidTr="00C101D5">
        <w:tc>
          <w:tcPr>
            <w:tcW w:w="2500" w:type="pct"/>
            <w:tcMar>
              <w:top w:w="75" w:type="dxa"/>
              <w:bottom w:w="75" w:type="dxa"/>
            </w:tcMar>
            <w:vAlign w:val="center"/>
          </w:tcPr>
          <w:p w14:paraId="66BED9D6" w14:textId="77777777" w:rsidR="00211F29" w:rsidRDefault="00211F29" w:rsidP="00C101D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2B7DB8E" w14:textId="77777777" w:rsidR="00211F29" w:rsidRDefault="00211F29" w:rsidP="00C101D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1F29" w14:paraId="1CFAC144" w14:textId="77777777" w:rsidTr="00C101D5">
        <w:tc>
          <w:tcPr>
            <w:tcW w:w="2500" w:type="pct"/>
            <w:tcMar>
              <w:top w:w="75" w:type="dxa"/>
              <w:bottom w:w="75" w:type="dxa"/>
            </w:tcMar>
            <w:vAlign w:val="center"/>
          </w:tcPr>
          <w:p w14:paraId="0C78AB81" w14:textId="77777777" w:rsidR="00211F29" w:rsidRDefault="00211F29" w:rsidP="00C101D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582F82" w14:textId="77777777" w:rsidR="00211F29" w:rsidRDefault="00211F29" w:rsidP="00C101D5"/>
          <w:p w14:paraId="2E23582F" w14:textId="77777777" w:rsidR="00211F29" w:rsidRDefault="00211F29" w:rsidP="00C101D5">
            <w:pPr>
              <w:jc w:val="center"/>
            </w:pPr>
            <w:r>
              <w:rPr>
                <w:rFonts w:ascii="Arial" w:hAnsi="Arial" w:cs="Arial"/>
                <w:color w:val="A9A9A9"/>
                <w:position w:val="-2"/>
                <w:sz w:val="18"/>
                <w:szCs w:val="18"/>
              </w:rPr>
              <w:t>(žig in podpis)</w:t>
            </w:r>
          </w:p>
        </w:tc>
      </w:tr>
    </w:tbl>
    <w:p w14:paraId="5AD51E66" w14:textId="77777777" w:rsidR="00211F29" w:rsidRDefault="00211F29" w:rsidP="00211F29">
      <w:pPr>
        <w:spacing w:after="0"/>
        <w:jc w:val="right"/>
        <w:rPr>
          <w:rFonts w:ascii="Arial" w:hAnsi="Arial" w:cs="Arial"/>
          <w:b/>
          <w:sz w:val="18"/>
          <w:szCs w:val="18"/>
        </w:rPr>
      </w:pPr>
    </w:p>
    <w:p w14:paraId="3CFC20F2" w14:textId="77777777" w:rsidR="00211F29" w:rsidRDefault="00211F29" w:rsidP="00211F29">
      <w:pPr>
        <w:spacing w:after="0"/>
        <w:jc w:val="right"/>
        <w:rPr>
          <w:rFonts w:ascii="Arial" w:hAnsi="Arial" w:cs="Arial"/>
          <w:b/>
          <w:sz w:val="18"/>
          <w:szCs w:val="18"/>
        </w:rPr>
      </w:pPr>
    </w:p>
    <w:p w14:paraId="2F88C15A" w14:textId="77777777" w:rsidR="00211F29" w:rsidRDefault="00211F29" w:rsidP="00211F29">
      <w:pPr>
        <w:spacing w:after="0"/>
        <w:jc w:val="right"/>
        <w:rPr>
          <w:rFonts w:ascii="Arial" w:hAnsi="Arial" w:cs="Arial"/>
          <w:b/>
          <w:sz w:val="18"/>
          <w:szCs w:val="18"/>
        </w:rPr>
      </w:pPr>
    </w:p>
    <w:p w14:paraId="2C6E6094" w14:textId="77777777" w:rsidR="00211F29" w:rsidRDefault="00211F29" w:rsidP="00211F29">
      <w:pPr>
        <w:spacing w:after="0"/>
        <w:jc w:val="right"/>
        <w:rPr>
          <w:rFonts w:ascii="Arial" w:hAnsi="Arial" w:cs="Arial"/>
          <w:b/>
          <w:sz w:val="18"/>
          <w:szCs w:val="18"/>
        </w:rPr>
      </w:pPr>
    </w:p>
    <w:p w14:paraId="217BE12A" w14:textId="77777777" w:rsidR="00211F29" w:rsidRDefault="00211F29" w:rsidP="00211F29">
      <w:pPr>
        <w:jc w:val="right"/>
        <w:rPr>
          <w:rFonts w:ascii="Arial" w:hAnsi="Arial" w:cs="Arial"/>
          <w:i/>
          <w:sz w:val="18"/>
          <w:szCs w:val="18"/>
        </w:rPr>
      </w:pPr>
    </w:p>
    <w:p w14:paraId="2879C21B" w14:textId="77777777" w:rsidR="00211F29" w:rsidRDefault="00211F29" w:rsidP="00211F29">
      <w:pPr>
        <w:jc w:val="right"/>
        <w:rPr>
          <w:rFonts w:ascii="Arial" w:hAnsi="Arial" w:cs="Arial"/>
          <w:i/>
          <w:sz w:val="18"/>
          <w:szCs w:val="18"/>
        </w:rPr>
      </w:pPr>
    </w:p>
    <w:p w14:paraId="621841F9" w14:textId="77777777" w:rsidR="00211F29" w:rsidRDefault="00211F29" w:rsidP="00211F29">
      <w:pPr>
        <w:jc w:val="right"/>
        <w:rPr>
          <w:rFonts w:ascii="Arial" w:hAnsi="Arial" w:cs="Arial"/>
          <w:i/>
          <w:sz w:val="18"/>
          <w:szCs w:val="18"/>
        </w:rPr>
      </w:pPr>
    </w:p>
    <w:p w14:paraId="57A7E830" w14:textId="77777777" w:rsidR="00211F29" w:rsidRPr="00252358" w:rsidRDefault="00211F29" w:rsidP="00211F29">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5F836781" w14:textId="77777777" w:rsidR="00211F29" w:rsidRPr="00012C90" w:rsidRDefault="00211F29" w:rsidP="00211F2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4F26B98C"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1BA9091A" w14:textId="77777777" w:rsidR="00211F29" w:rsidRPr="007E6ABF" w:rsidRDefault="00211F29" w:rsidP="00211F29">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3ECEEABC" w14:textId="77777777" w:rsidR="00211F29" w:rsidRPr="007E6ABF" w:rsidRDefault="00211F29" w:rsidP="00211F29">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310024B"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3834C27A"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5B1583E2"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63714C77"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0C8F697E" w14:textId="77777777" w:rsidR="00211F29" w:rsidRPr="00B23301" w:rsidRDefault="00211F29" w:rsidP="00211F29">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74CECEB4" w14:textId="4B1B3AC1" w:rsidR="00211F29" w:rsidRPr="00B23301" w:rsidRDefault="00211F29" w:rsidP="00211F29">
      <w:pPr>
        <w:spacing w:before="225" w:after="225" w:line="240" w:lineRule="auto"/>
        <w:jc w:val="both"/>
        <w:rPr>
          <w:rFonts w:ascii="Arial" w:hAnsi="Arial" w:cs="Arial"/>
          <w:sz w:val="16"/>
          <w:szCs w:val="16"/>
        </w:rPr>
      </w:pPr>
      <w:r w:rsidRPr="00B23301">
        <w:rPr>
          <w:rFonts w:ascii="Arial" w:hAnsi="Arial" w:cs="Arial"/>
          <w:b/>
          <w:bCs/>
          <w:sz w:val="16"/>
          <w:szCs w:val="16"/>
        </w:rPr>
        <w:t>OSNOVNI POSEL:</w:t>
      </w:r>
      <w:r w:rsidRPr="00B23301">
        <w:rPr>
          <w:rFonts w:ascii="Arial" w:hAnsi="Arial" w:cs="Arial"/>
          <w:sz w:val="16"/>
          <w:szCs w:val="16"/>
        </w:rPr>
        <w:t xml:space="preserve"> obveznost naročnika zavarovanja iz pogodbe št. z dne </w:t>
      </w:r>
      <w:r w:rsidRPr="00B23301">
        <w:rPr>
          <w:rFonts w:ascii="Arial" w:hAnsi="Arial" w:cs="Arial"/>
          <w:i/>
          <w:iCs/>
          <w:sz w:val="16"/>
          <w:szCs w:val="16"/>
        </w:rPr>
        <w:t>(vpiše se številko in datum pogodbe o izvedbi javnega naročila, sklenjene na podlagi postopka z oznako XXXXXX)</w:t>
      </w:r>
      <w:r w:rsidRPr="00B23301">
        <w:rPr>
          <w:rFonts w:ascii="Arial" w:hAnsi="Arial" w:cs="Arial"/>
          <w:sz w:val="16"/>
          <w:szCs w:val="16"/>
        </w:rPr>
        <w:t xml:space="preserve"> za </w:t>
      </w:r>
      <w:r w:rsidRPr="00211F29">
        <w:rPr>
          <w:rFonts w:ascii="Arial" w:hAnsi="Arial" w:cs="Arial"/>
          <w:color w:val="000000"/>
          <w:sz w:val="16"/>
          <w:szCs w:val="16"/>
        </w:rPr>
        <w:t>»</w:t>
      </w:r>
      <w:r w:rsidRPr="00211F29">
        <w:rPr>
          <w:rFonts w:ascii="Arial" w:hAnsi="Arial" w:cs="Arial"/>
          <w:color w:val="222222"/>
          <w:sz w:val="16"/>
          <w:szCs w:val="16"/>
          <w:shd w:val="clear" w:color="auto" w:fill="FFFFFF"/>
        </w:rPr>
        <w:t xml:space="preserve">Nakup </w:t>
      </w:r>
      <w:r w:rsidRPr="00211F29">
        <w:rPr>
          <w:rFonts w:ascii="Arial" w:hAnsi="Arial" w:cs="Arial"/>
          <w:sz w:val="16"/>
          <w:szCs w:val="16"/>
        </w:rPr>
        <w:t xml:space="preserve">raznovrstne opreme in pohištva za </w:t>
      </w:r>
      <w:r w:rsidRPr="00211F29">
        <w:rPr>
          <w:rFonts w:ascii="Arial" w:eastAsia="Times New Roman" w:hAnsi="Arial" w:cs="Arial"/>
          <w:color w:val="222222"/>
          <w:sz w:val="16"/>
          <w:szCs w:val="16"/>
        </w:rPr>
        <w:t>potrebe Centra odličnosti za raziskave in inovacije na področju obnovljivih materialov in zdravega bivanjskega okolja (4 sklopi)</w:t>
      </w:r>
      <w:r w:rsidRPr="00211F29">
        <w:rPr>
          <w:rFonts w:ascii="Arial" w:hAnsi="Arial" w:cs="Arial"/>
          <w:color w:val="222222"/>
          <w:sz w:val="16"/>
          <w:szCs w:val="16"/>
          <w:shd w:val="clear" w:color="auto" w:fill="FFFFFF"/>
        </w:rPr>
        <w:t>«</w:t>
      </w:r>
    </w:p>
    <w:p w14:paraId="3CDCB79E"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 xml:space="preserve">ZNESEK IN VALUTA:  5,00 % pogodbene vrednosti z DDV, kar znaša </w:t>
      </w:r>
      <w:r w:rsidRPr="007E6ABF">
        <w:rPr>
          <w:rFonts w:ascii="Arial" w:hAnsi="Arial" w:cs="Arial"/>
          <w:b/>
          <w:bCs/>
          <w:sz w:val="16"/>
          <w:szCs w:val="16"/>
          <w:u w:val="single"/>
        </w:rPr>
        <w:t>__________</w:t>
      </w:r>
    </w:p>
    <w:p w14:paraId="7A7CF559" w14:textId="77777777" w:rsidR="00211F29" w:rsidRPr="007E6ABF" w:rsidRDefault="00211F29" w:rsidP="00211F29">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6DD4614"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11D632BA" w14:textId="77777777" w:rsidR="00211F29" w:rsidRPr="007E6ABF" w:rsidRDefault="00211F29" w:rsidP="00211F29">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6164CBA8"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2E5CDCF"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5157FF9"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4DB645F"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A68685"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2839FBE"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7E940693" w14:textId="77777777" w:rsidR="00211F29" w:rsidRPr="0097025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11F29" w:rsidRPr="007E6ABF" w14:paraId="4083274B" w14:textId="77777777" w:rsidTr="00C101D5">
        <w:tc>
          <w:tcPr>
            <w:tcW w:w="4080" w:type="dxa"/>
            <w:tcMar>
              <w:top w:w="75" w:type="dxa"/>
              <w:bottom w:w="75" w:type="dxa"/>
            </w:tcMar>
            <w:vAlign w:val="center"/>
          </w:tcPr>
          <w:p w14:paraId="0FCD2B58" w14:textId="77777777" w:rsidR="00211F29" w:rsidRPr="007E6ABF" w:rsidRDefault="00211F29" w:rsidP="00C101D5">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4D047ED9" w14:textId="77777777" w:rsidR="00211F29" w:rsidRPr="007E6ABF" w:rsidRDefault="00211F29" w:rsidP="00C101D5">
            <w:pPr>
              <w:jc w:val="center"/>
              <w:rPr>
                <w:sz w:val="16"/>
                <w:szCs w:val="16"/>
              </w:rPr>
            </w:pPr>
            <w:r w:rsidRPr="007E6ABF">
              <w:rPr>
                <w:rFonts w:ascii="Arial" w:hAnsi="Arial" w:cs="Arial"/>
                <w:position w:val="-2"/>
                <w:sz w:val="16"/>
                <w:szCs w:val="16"/>
              </w:rPr>
              <w:t>Garant</w:t>
            </w:r>
          </w:p>
        </w:tc>
      </w:tr>
      <w:tr w:rsidR="00211F29" w:rsidRPr="007E6ABF" w14:paraId="02A3FC0B" w14:textId="77777777" w:rsidTr="00C101D5">
        <w:tc>
          <w:tcPr>
            <w:tcW w:w="4080" w:type="dxa"/>
            <w:tcMar>
              <w:top w:w="75" w:type="dxa"/>
              <w:bottom w:w="75" w:type="dxa"/>
            </w:tcMar>
            <w:vAlign w:val="center"/>
          </w:tcPr>
          <w:p w14:paraId="028747A2" w14:textId="77777777" w:rsidR="00211F29" w:rsidRPr="007E6ABF" w:rsidRDefault="00211F29" w:rsidP="00C101D5">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1AD3CE19" w14:textId="77777777" w:rsidR="00211F29" w:rsidRPr="007E6ABF" w:rsidRDefault="00211F29" w:rsidP="00C101D5">
            <w:pPr>
              <w:rPr>
                <w:sz w:val="16"/>
                <w:szCs w:val="16"/>
              </w:rPr>
            </w:pPr>
          </w:p>
          <w:p w14:paraId="4A964A0F" w14:textId="77777777" w:rsidR="00211F29" w:rsidRPr="007E6ABF" w:rsidRDefault="00211F29" w:rsidP="00C101D5">
            <w:pPr>
              <w:jc w:val="center"/>
              <w:rPr>
                <w:sz w:val="16"/>
                <w:szCs w:val="16"/>
              </w:rPr>
            </w:pPr>
            <w:r w:rsidRPr="007E6ABF">
              <w:rPr>
                <w:rFonts w:ascii="Arial" w:hAnsi="Arial" w:cs="Arial"/>
                <w:position w:val="-2"/>
                <w:sz w:val="16"/>
                <w:szCs w:val="16"/>
              </w:rPr>
              <w:t>(žig in podpis)</w:t>
            </w:r>
          </w:p>
        </w:tc>
      </w:tr>
    </w:tbl>
    <w:p w14:paraId="519FBF85" w14:textId="49150F27" w:rsidR="0005031F" w:rsidRPr="00FA580C" w:rsidRDefault="00E64203" w:rsidP="0005031F">
      <w:pPr>
        <w:spacing w:after="0"/>
        <w:jc w:val="right"/>
        <w:rPr>
          <w:rFonts w:ascii="Arial" w:hAnsi="Arial" w:cs="Arial"/>
          <w:sz w:val="18"/>
          <w:szCs w:val="18"/>
        </w:rPr>
      </w:pPr>
      <w:r>
        <w:rPr>
          <w:rFonts w:ascii="Arial" w:hAnsi="Arial" w:cs="Arial"/>
          <w:sz w:val="18"/>
          <w:szCs w:val="18"/>
        </w:rPr>
        <w:lastRenderedPageBreak/>
        <w:t>O</w:t>
      </w:r>
      <w:r w:rsidR="0005031F" w:rsidRPr="00EE3557">
        <w:rPr>
          <w:rFonts w:ascii="Arial" w:hAnsi="Arial" w:cs="Arial"/>
          <w:sz w:val="18"/>
          <w:szCs w:val="18"/>
        </w:rPr>
        <w:t xml:space="preserve">brazec št. </w:t>
      </w:r>
      <w:r w:rsidR="0005031F">
        <w:rPr>
          <w:rFonts w:ascii="Arial" w:hAnsi="Arial" w:cs="Arial"/>
          <w:sz w:val="18"/>
          <w:szCs w:val="18"/>
        </w:rPr>
        <w:t>1</w:t>
      </w:r>
      <w:r w:rsidR="00211F29">
        <w:rPr>
          <w:rFonts w:ascii="Arial" w:hAnsi="Arial" w:cs="Arial"/>
          <w:sz w:val="18"/>
          <w:szCs w:val="18"/>
        </w:rPr>
        <w:t>2</w:t>
      </w:r>
    </w:p>
    <w:p w14:paraId="7883454D" w14:textId="77777777" w:rsidR="0005031F" w:rsidRDefault="0005031F" w:rsidP="000503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5F06A211" w14:textId="4E0709FE" w:rsidR="0005031F" w:rsidRDefault="0005031F" w:rsidP="0005031F">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211F29">
        <w:rPr>
          <w:rFonts w:ascii="Arial" w:hAnsi="Arial" w:cs="Arial"/>
          <w:color w:val="000000"/>
          <w:sz w:val="18"/>
          <w:szCs w:val="18"/>
        </w:rPr>
        <w:t>»</w:t>
      </w:r>
      <w:r w:rsidR="00211F29">
        <w:rPr>
          <w:rFonts w:ascii="Arial" w:hAnsi="Arial" w:cs="Arial"/>
          <w:color w:val="222222"/>
          <w:sz w:val="18"/>
          <w:szCs w:val="18"/>
          <w:shd w:val="clear" w:color="auto" w:fill="FFFFFF"/>
        </w:rPr>
        <w:t>N</w:t>
      </w:r>
      <w:r w:rsidR="00211F29" w:rsidRPr="001C4799">
        <w:rPr>
          <w:rFonts w:ascii="Arial" w:hAnsi="Arial" w:cs="Arial"/>
          <w:color w:val="222222"/>
          <w:sz w:val="18"/>
          <w:szCs w:val="18"/>
          <w:shd w:val="clear" w:color="auto" w:fill="FFFFFF"/>
        </w:rPr>
        <w:t xml:space="preserve">akup </w:t>
      </w:r>
      <w:r w:rsidR="00211F29">
        <w:rPr>
          <w:rFonts w:ascii="Arial" w:hAnsi="Arial" w:cs="Arial"/>
          <w:sz w:val="18"/>
          <w:szCs w:val="18"/>
        </w:rPr>
        <w:t xml:space="preserve">raznovrstne opreme in pohištva za </w:t>
      </w:r>
      <w:r w:rsidR="00211F29">
        <w:rPr>
          <w:rFonts w:ascii="Arial" w:eastAsia="Times New Roman" w:hAnsi="Arial" w:cs="Arial"/>
          <w:color w:val="222222"/>
          <w:sz w:val="18"/>
          <w:szCs w:val="18"/>
        </w:rPr>
        <w:t xml:space="preserve">potrebe </w:t>
      </w:r>
      <w:r w:rsidR="00211F29" w:rsidRPr="00744A12">
        <w:rPr>
          <w:rFonts w:ascii="Arial" w:eastAsia="Times New Roman" w:hAnsi="Arial" w:cs="Arial"/>
          <w:color w:val="222222"/>
          <w:sz w:val="18"/>
          <w:szCs w:val="18"/>
        </w:rPr>
        <w:t>Cent</w:t>
      </w:r>
      <w:r w:rsidR="00211F29">
        <w:rPr>
          <w:rFonts w:ascii="Arial" w:eastAsia="Times New Roman" w:hAnsi="Arial" w:cs="Arial"/>
          <w:color w:val="222222"/>
          <w:sz w:val="18"/>
          <w:szCs w:val="18"/>
        </w:rPr>
        <w:t>ra</w:t>
      </w:r>
      <w:r w:rsidR="00211F29"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eastAsia="Times New Roman" w:hAnsi="Arial" w:cs="Arial"/>
          <w:color w:val="222222"/>
          <w:sz w:val="18"/>
          <w:szCs w:val="18"/>
        </w:rPr>
        <w:t xml:space="preserve"> (4 sklopi)</w:t>
      </w:r>
      <w:r w:rsidR="00211F29">
        <w:rPr>
          <w:rFonts w:ascii="Arial" w:hAnsi="Arial" w:cs="Arial"/>
          <w:color w:val="222222"/>
          <w:sz w:val="18"/>
          <w:szCs w:val="18"/>
          <w:shd w:val="clear" w:color="auto" w:fill="FFFFFF"/>
        </w:rPr>
        <w:t>«</w:t>
      </w:r>
    </w:p>
    <w:p w14:paraId="1C845333" w14:textId="77777777" w:rsidR="0005031F" w:rsidRDefault="0005031F" w:rsidP="0005031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in naslov ponudnika)</w:t>
      </w:r>
    </w:p>
    <w:p w14:paraId="1B788A05" w14:textId="2F248BF8" w:rsidR="0005031F" w:rsidRDefault="0005031F" w:rsidP="0005031F">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naslednje reference:</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05031F" w14:paraId="247DFFF1"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7900C" w14:textId="77777777" w:rsidR="0005031F" w:rsidRDefault="0005031F" w:rsidP="00EE4754">
            <w:pPr>
              <w:jc w:val="center"/>
            </w:pPr>
            <w:bookmarkStart w:id="6" w:name="_Hlk64278422"/>
            <w:r>
              <w:rPr>
                <w:rFonts w:ascii="Arial" w:hAnsi="Arial" w:cs="Arial"/>
                <w:b/>
                <w:bCs/>
                <w:color w:val="000000"/>
                <w:position w:val="-2"/>
                <w:sz w:val="18"/>
                <w:szCs w:val="18"/>
                <w:shd w:val="clear" w:color="auto" w:fill="CCCCCC"/>
              </w:rPr>
              <w:t>Referenca št. 1</w:t>
            </w:r>
          </w:p>
        </w:tc>
      </w:tr>
      <w:tr w:rsidR="0005031F" w14:paraId="600B06D8"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D08377"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02793" w14:textId="77777777" w:rsidR="0005031F" w:rsidRDefault="0005031F" w:rsidP="00EE4754">
            <w:r>
              <w:rPr>
                <w:rFonts w:ascii="Arial" w:hAnsi="Arial" w:cs="Arial"/>
                <w:color w:val="000000"/>
                <w:position w:val="-2"/>
                <w:sz w:val="18"/>
                <w:szCs w:val="18"/>
              </w:rPr>
              <w:t> </w:t>
            </w:r>
          </w:p>
        </w:tc>
      </w:tr>
      <w:tr w:rsidR="0005031F" w14:paraId="69985A3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2128182" w14:textId="6F3E1D46"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Pr>
                <w:rFonts w:ascii="Arial" w:hAnsi="Arial" w:cs="Arial"/>
                <w:b/>
                <w:bCs/>
                <w:color w:val="000000"/>
                <w:position w:val="-2"/>
                <w:sz w:val="18"/>
                <w:szCs w:val="18"/>
                <w:shd w:val="clear" w:color="auto" w:fill="CCCCCC"/>
              </w:rPr>
              <w:br/>
              <w:t>(opis predmeta dobave, naziv opreme, ali je bila izvedena montaža</w:t>
            </w:r>
            <w:r w:rsidR="00AD2014">
              <w:rPr>
                <w:rFonts w:ascii="Arial" w:hAnsi="Arial" w:cs="Arial"/>
                <w:b/>
                <w:bCs/>
                <w:color w:val="000000"/>
                <w:position w:val="-2"/>
                <w:sz w:val="18"/>
                <w:szCs w:val="18"/>
                <w:shd w:val="clear" w:color="auto" w:fill="CCCCCC"/>
              </w:rPr>
              <w:t xml:space="preserve"> oz. namestitev</w:t>
            </w:r>
            <w:r>
              <w:rPr>
                <w:rFonts w:ascii="Arial" w:hAnsi="Arial" w:cs="Arial"/>
                <w:b/>
                <w:bCs/>
                <w:color w:val="000000"/>
                <w:position w:val="-2"/>
                <w:sz w:val="18"/>
                <w:szCs w:val="18"/>
                <w:shd w:val="clear" w:color="auto" w:fill="CCCCCC"/>
              </w:rPr>
              <w:t xml:space="preserve"> idr.)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F276D" w14:textId="77777777" w:rsidR="0005031F" w:rsidRDefault="0005031F" w:rsidP="00EE4754">
            <w:pPr>
              <w:rPr>
                <w:rFonts w:ascii="Arial" w:hAnsi="Arial" w:cs="Arial"/>
                <w:color w:val="000000"/>
                <w:position w:val="-2"/>
                <w:sz w:val="18"/>
                <w:szCs w:val="18"/>
              </w:rPr>
            </w:pPr>
          </w:p>
        </w:tc>
      </w:tr>
      <w:tr w:rsidR="0005031F" w14:paraId="16DEA7C2"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209CB9" w14:textId="63A20049" w:rsidR="0005031F" w:rsidRPr="001C3499"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197EF" w14:textId="6ADB8DF7" w:rsidR="0005031F" w:rsidRDefault="0005031F" w:rsidP="00EE4754">
            <w:pPr>
              <w:rPr>
                <w:rFonts w:ascii="Arial" w:hAnsi="Arial" w:cs="Arial"/>
                <w:color w:val="000000"/>
                <w:position w:val="-2"/>
                <w:sz w:val="18"/>
                <w:szCs w:val="18"/>
              </w:rPr>
            </w:pPr>
          </w:p>
        </w:tc>
      </w:tr>
      <w:tr w:rsidR="0005031F" w14:paraId="7D40081B"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D681BC"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F559" w14:textId="77777777" w:rsidR="0005031F" w:rsidRDefault="0005031F" w:rsidP="00EE4754">
            <w:pPr>
              <w:rPr>
                <w:rFonts w:ascii="Arial" w:hAnsi="Arial" w:cs="Arial"/>
                <w:color w:val="000000"/>
                <w:position w:val="-2"/>
                <w:sz w:val="18"/>
                <w:szCs w:val="18"/>
              </w:rPr>
            </w:pPr>
          </w:p>
        </w:tc>
      </w:tr>
      <w:tr w:rsidR="0005031F" w14:paraId="76C6A21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83FD87"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F87E" w14:textId="77777777" w:rsidR="0005031F" w:rsidRDefault="0005031F" w:rsidP="00EE4754">
            <w:pPr>
              <w:rPr>
                <w:rFonts w:ascii="Arial" w:hAnsi="Arial" w:cs="Arial"/>
                <w:color w:val="000000"/>
                <w:position w:val="-2"/>
                <w:sz w:val="18"/>
                <w:szCs w:val="18"/>
              </w:rPr>
            </w:pPr>
          </w:p>
        </w:tc>
      </w:tr>
      <w:bookmarkEnd w:id="6"/>
      <w:tr w:rsidR="0005031F" w14:paraId="197F327E"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44F531" w14:textId="77777777" w:rsidR="0005031F" w:rsidRDefault="0005031F" w:rsidP="00EE4754">
            <w:pPr>
              <w:jc w:val="center"/>
            </w:pPr>
            <w:r>
              <w:rPr>
                <w:rFonts w:ascii="Arial" w:hAnsi="Arial" w:cs="Arial"/>
                <w:b/>
                <w:bCs/>
                <w:color w:val="000000"/>
                <w:position w:val="-2"/>
                <w:sz w:val="18"/>
                <w:szCs w:val="18"/>
                <w:shd w:val="clear" w:color="auto" w:fill="CCCCCC"/>
              </w:rPr>
              <w:t>Referenca št. 2</w:t>
            </w:r>
          </w:p>
        </w:tc>
      </w:tr>
      <w:tr w:rsidR="0005031F" w14:paraId="1BCCB86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C0CF82"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58FDB" w14:textId="77777777" w:rsidR="0005031F" w:rsidRDefault="0005031F" w:rsidP="00EE4754">
            <w:r>
              <w:rPr>
                <w:rFonts w:ascii="Arial" w:hAnsi="Arial" w:cs="Arial"/>
                <w:color w:val="000000"/>
                <w:position w:val="-2"/>
                <w:sz w:val="18"/>
                <w:szCs w:val="18"/>
              </w:rPr>
              <w:t> </w:t>
            </w:r>
          </w:p>
        </w:tc>
      </w:tr>
      <w:tr w:rsidR="0005031F" w14:paraId="0B6EB9F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CAF3DA" w14:textId="16589914"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sidR="0005031F">
              <w:rPr>
                <w:rFonts w:ascii="Arial" w:hAnsi="Arial" w:cs="Arial"/>
                <w:b/>
                <w:bCs/>
                <w:color w:val="000000"/>
                <w:position w:val="-2"/>
                <w:sz w:val="18"/>
                <w:szCs w:val="18"/>
                <w:shd w:val="clear" w:color="auto" w:fill="CCCCCC"/>
              </w:rPr>
              <w:br/>
              <w:t>(opis predmeta dobave, naziv opreme</w:t>
            </w:r>
            <w:r>
              <w:rPr>
                <w:rFonts w:ascii="Arial" w:hAnsi="Arial" w:cs="Arial"/>
                <w:b/>
                <w:bCs/>
                <w:color w:val="000000"/>
                <w:position w:val="-2"/>
                <w:sz w:val="18"/>
                <w:szCs w:val="18"/>
                <w:shd w:val="clear" w:color="auto" w:fill="CCCCCC"/>
              </w:rPr>
              <w:t>, ali je bila izvedena montaža</w:t>
            </w:r>
            <w:r w:rsidR="00AD2014">
              <w:rPr>
                <w:rFonts w:ascii="Arial" w:hAnsi="Arial" w:cs="Arial"/>
                <w:b/>
                <w:bCs/>
                <w:color w:val="000000"/>
                <w:position w:val="-2"/>
                <w:sz w:val="18"/>
                <w:szCs w:val="18"/>
                <w:shd w:val="clear" w:color="auto" w:fill="CCCCCC"/>
              </w:rPr>
              <w:t xml:space="preserve"> oz. namestitev</w:t>
            </w:r>
            <w:r>
              <w:rPr>
                <w:rFonts w:ascii="Arial" w:hAnsi="Arial" w:cs="Arial"/>
                <w:b/>
                <w:bCs/>
                <w:color w:val="000000"/>
                <w:position w:val="-2"/>
                <w:sz w:val="18"/>
                <w:szCs w:val="18"/>
                <w:shd w:val="clear" w:color="auto" w:fill="CCCCCC"/>
              </w:rPr>
              <w:t xml:space="preserve"> idr.</w:t>
            </w:r>
            <w:r w:rsidR="0005031F">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C105" w14:textId="77777777" w:rsidR="0005031F" w:rsidRDefault="0005031F" w:rsidP="00EE4754">
            <w:pPr>
              <w:rPr>
                <w:rFonts w:ascii="Arial" w:hAnsi="Arial" w:cs="Arial"/>
                <w:color w:val="000000"/>
                <w:position w:val="-2"/>
                <w:sz w:val="18"/>
                <w:szCs w:val="18"/>
              </w:rPr>
            </w:pPr>
          </w:p>
        </w:tc>
      </w:tr>
      <w:tr w:rsidR="0005031F" w14:paraId="00C1EE6C"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1E09704" w14:textId="12A6D6BD"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A0A18" w14:textId="2588BD65" w:rsidR="0005031F" w:rsidRDefault="0005031F" w:rsidP="00EE4754">
            <w:pPr>
              <w:rPr>
                <w:rFonts w:ascii="Arial" w:hAnsi="Arial" w:cs="Arial"/>
                <w:color w:val="000000"/>
                <w:position w:val="-2"/>
                <w:sz w:val="18"/>
                <w:szCs w:val="18"/>
              </w:rPr>
            </w:pPr>
          </w:p>
        </w:tc>
      </w:tr>
      <w:tr w:rsidR="0005031F" w14:paraId="4FE8C659"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C642C2"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BBF5B" w14:textId="77777777" w:rsidR="0005031F" w:rsidRDefault="0005031F" w:rsidP="00EE4754">
            <w:pPr>
              <w:rPr>
                <w:rFonts w:ascii="Arial" w:hAnsi="Arial" w:cs="Arial"/>
                <w:color w:val="000000"/>
                <w:position w:val="-2"/>
                <w:sz w:val="18"/>
                <w:szCs w:val="18"/>
              </w:rPr>
            </w:pPr>
          </w:p>
        </w:tc>
      </w:tr>
      <w:tr w:rsidR="0005031F" w14:paraId="429075F3"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00E1854"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819BF" w14:textId="77777777" w:rsidR="0005031F" w:rsidRDefault="0005031F" w:rsidP="00EE4754">
            <w:pPr>
              <w:rPr>
                <w:rFonts w:ascii="Arial" w:hAnsi="Arial" w:cs="Arial"/>
                <w:color w:val="000000"/>
                <w:position w:val="-2"/>
                <w:sz w:val="18"/>
                <w:szCs w:val="18"/>
              </w:rPr>
            </w:pPr>
          </w:p>
        </w:tc>
      </w:tr>
    </w:tbl>
    <w:p w14:paraId="14A05C69" w14:textId="77777777" w:rsidR="0005031F" w:rsidRDefault="0005031F" w:rsidP="0005031F">
      <w:pPr>
        <w:jc w:val="both"/>
        <w:rPr>
          <w:rFonts w:ascii="Arial" w:hAnsi="Arial" w:cs="Arial"/>
          <w:color w:val="000000"/>
          <w:sz w:val="18"/>
          <w:szCs w:val="18"/>
        </w:rPr>
      </w:pPr>
    </w:p>
    <w:p w14:paraId="6705E6A2" w14:textId="77777777" w:rsidR="0005031F" w:rsidRDefault="0005031F" w:rsidP="0005031F">
      <w:pPr>
        <w:jc w:val="both"/>
        <w:rPr>
          <w:rFonts w:ascii="Arial" w:hAnsi="Arial" w:cs="Arial"/>
          <w:color w:val="000000"/>
          <w:sz w:val="18"/>
          <w:szCs w:val="18"/>
        </w:rPr>
      </w:pPr>
      <w:r>
        <w:rPr>
          <w:rFonts w:ascii="Arial" w:hAnsi="Arial" w:cs="Arial"/>
          <w:color w:val="000000"/>
          <w:sz w:val="18"/>
          <w:szCs w:val="18"/>
        </w:rPr>
        <w:t>Opomba: V primeru več referenc ponudnik doda nove vrstice.</w:t>
      </w:r>
    </w:p>
    <w:p w14:paraId="686DC16C" w14:textId="77777777" w:rsidR="0005031F" w:rsidRDefault="0005031F" w:rsidP="0005031F">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11353FC1" w14:textId="77777777" w:rsidTr="00EE4754">
        <w:tc>
          <w:tcPr>
            <w:tcW w:w="4080" w:type="dxa"/>
            <w:tcMar>
              <w:top w:w="75" w:type="dxa"/>
              <w:bottom w:w="75" w:type="dxa"/>
            </w:tcMar>
            <w:vAlign w:val="center"/>
          </w:tcPr>
          <w:p w14:paraId="55A22DA4" w14:textId="77777777" w:rsidR="0005031F" w:rsidRPr="00873025" w:rsidRDefault="0005031F" w:rsidP="00EE4754">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49BDCB83" w14:textId="77777777" w:rsidR="0005031F" w:rsidRPr="00873025" w:rsidRDefault="0005031F" w:rsidP="00EE4754">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42DB7673" w14:textId="77777777" w:rsidR="0005031F" w:rsidRDefault="0005031F" w:rsidP="0005031F">
      <w:pPr>
        <w:spacing w:after="0"/>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42A6FFC7" w14:textId="77777777" w:rsidTr="00EE4754">
        <w:tc>
          <w:tcPr>
            <w:tcW w:w="4080" w:type="dxa"/>
            <w:tcMar>
              <w:top w:w="75" w:type="dxa"/>
              <w:bottom w:w="75" w:type="dxa"/>
            </w:tcMar>
            <w:vAlign w:val="center"/>
          </w:tcPr>
          <w:p w14:paraId="785C017A" w14:textId="77777777" w:rsidR="0005031F" w:rsidRPr="00873025" w:rsidRDefault="0005031F" w:rsidP="00EE4754">
            <w:pPr>
              <w:rPr>
                <w:lang w:val="en-GB"/>
              </w:rPr>
            </w:pPr>
          </w:p>
        </w:tc>
        <w:tc>
          <w:tcPr>
            <w:tcW w:w="0" w:type="auto"/>
            <w:tcMar>
              <w:top w:w="75" w:type="dxa"/>
              <w:bottom w:w="75" w:type="dxa"/>
            </w:tcMar>
            <w:vAlign w:val="center"/>
          </w:tcPr>
          <w:p w14:paraId="7CB18E24" w14:textId="77777777" w:rsidR="0005031F" w:rsidRPr="00873025" w:rsidRDefault="0005031F" w:rsidP="00EE4754">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1BAF4325" w14:textId="77777777" w:rsidR="0005031F" w:rsidRDefault="0005031F" w:rsidP="0005031F">
      <w:r>
        <w:br w:type="page"/>
      </w:r>
    </w:p>
    <w:p w14:paraId="4D448187" w14:textId="1902ECD5" w:rsidR="004F4B8E" w:rsidRDefault="004F4B8E" w:rsidP="004F4B8E">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64203">
        <w:rPr>
          <w:rFonts w:ascii="Arial" w:hAnsi="Arial" w:cs="Arial"/>
          <w:sz w:val="18"/>
          <w:szCs w:val="18"/>
        </w:rPr>
        <w:t>2</w:t>
      </w:r>
    </w:p>
    <w:p w14:paraId="5829E5D1" w14:textId="77777777" w:rsidR="004F4B8E" w:rsidRPr="00024874" w:rsidRDefault="004F4B8E" w:rsidP="004F4B8E">
      <w:pPr>
        <w:spacing w:after="0"/>
        <w:jc w:val="right"/>
        <w:rPr>
          <w:rFonts w:ascii="Arial" w:hAnsi="Arial" w:cs="Arial"/>
          <w:sz w:val="18"/>
          <w:szCs w:val="18"/>
        </w:rPr>
      </w:pPr>
    </w:p>
    <w:p w14:paraId="5A627198" w14:textId="77777777" w:rsidR="004F4B8E" w:rsidRDefault="004F4B8E" w:rsidP="004F4B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DACB8ED" w14:textId="77777777" w:rsidR="004F4B8E" w:rsidRDefault="004F4B8E" w:rsidP="004F4B8E">
      <w:pPr>
        <w:spacing w:after="120"/>
        <w:rPr>
          <w:rFonts w:ascii="Arial" w:hAnsi="Arial" w:cs="Arial"/>
        </w:rPr>
      </w:pPr>
    </w:p>
    <w:p w14:paraId="363F145F" w14:textId="77777777" w:rsidR="004F4B8E" w:rsidRPr="00382008" w:rsidRDefault="004F4B8E" w:rsidP="004F4B8E">
      <w:pPr>
        <w:shd w:val="clear" w:color="auto" w:fill="FFFFFF"/>
        <w:spacing w:before="225" w:after="375" w:line="333" w:lineRule="auto"/>
        <w:jc w:val="both"/>
      </w:pPr>
      <w:r w:rsidRPr="00382008">
        <w:rPr>
          <w:rFonts w:ascii="Arial" w:hAnsi="Arial" w:cs="Arial"/>
          <w:b/>
          <w:bCs/>
          <w:sz w:val="18"/>
          <w:szCs w:val="18"/>
          <w:shd w:val="clear" w:color="auto" w:fill="FFFFFF"/>
        </w:rPr>
        <w:t>Naziv in naslov potrjevalca reference: </w:t>
      </w:r>
      <w:r w:rsidRPr="00382008">
        <w:rPr>
          <w:rFonts w:ascii="Arial" w:hAnsi="Arial" w:cs="Arial"/>
          <w:sz w:val="18"/>
          <w:szCs w:val="18"/>
          <w:u w:val="single"/>
          <w:shd w:val="clear" w:color="auto" w:fill="FFFFFF"/>
        </w:rPr>
        <w:t>______________________________________________________</w:t>
      </w:r>
    </w:p>
    <w:p w14:paraId="2CFD43CC" w14:textId="77777777" w:rsidR="004F4B8E" w:rsidRPr="00024874" w:rsidRDefault="004F4B8E" w:rsidP="004F4B8E">
      <w:pPr>
        <w:shd w:val="clear" w:color="auto" w:fill="FFFFFF"/>
        <w:spacing w:before="225" w:after="375" w:line="333" w:lineRule="auto"/>
        <w:jc w:val="center"/>
      </w:pPr>
      <w:r w:rsidRPr="00024874">
        <w:rPr>
          <w:rFonts w:ascii="Arial" w:hAnsi="Arial" w:cs="Arial"/>
          <w:b/>
          <w:bCs/>
          <w:sz w:val="21"/>
          <w:szCs w:val="21"/>
          <w:shd w:val="clear" w:color="auto" w:fill="FFFFFF"/>
        </w:rPr>
        <w:t>IZJAVA - POTRDILO REFERENCE</w:t>
      </w:r>
    </w:p>
    <w:p w14:paraId="0B1EC74C" w14:textId="77777777" w:rsidR="004F4B8E" w:rsidRPr="009F0559" w:rsidRDefault="004F4B8E" w:rsidP="004F4B8E">
      <w:pPr>
        <w:shd w:val="clear" w:color="auto" w:fill="FFFFFF"/>
        <w:spacing w:before="225" w:after="375" w:line="333" w:lineRule="auto"/>
        <w:jc w:val="both"/>
      </w:pPr>
      <w:r w:rsidRPr="009F0559">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F4B8E" w14:paraId="67A80E1B"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D06E73" w14:textId="7E757B6E" w:rsidR="004F4B8E" w:rsidRDefault="004F4B8E" w:rsidP="00EE4754">
            <w:pPr>
              <w:jc w:val="right"/>
            </w:pPr>
            <w:r>
              <w:rPr>
                <w:rFonts w:ascii="Arial" w:hAnsi="Arial" w:cs="Arial"/>
                <w:color w:val="000000"/>
                <w:position w:val="-2"/>
                <w:sz w:val="18"/>
                <w:szCs w:val="18"/>
                <w:shd w:val="clear" w:color="auto" w:fill="FFFFFF"/>
              </w:rPr>
              <w:t>gospodarski subjekt/ponudnik (naziv in naslov)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2A0253" w14:textId="77777777" w:rsidR="004F4B8E" w:rsidRDefault="004F4B8E" w:rsidP="00EE4754">
            <w:r>
              <w:rPr>
                <w:rFonts w:ascii="Arial" w:hAnsi="Arial" w:cs="Arial"/>
                <w:color w:val="000000"/>
                <w:position w:val="-2"/>
                <w:sz w:val="18"/>
                <w:szCs w:val="18"/>
                <w:shd w:val="clear" w:color="auto" w:fill="FFFFFF"/>
              </w:rPr>
              <w:t> </w:t>
            </w:r>
          </w:p>
        </w:tc>
      </w:tr>
      <w:tr w:rsidR="004F4B8E" w14:paraId="649C6440"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C4B16" w14:textId="019A17FA"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za naročnika (naziv referenčnega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89916B" w14:textId="77777777" w:rsidR="004F4B8E" w:rsidRDefault="004F4B8E" w:rsidP="00EE4754">
            <w:pPr>
              <w:rPr>
                <w:rFonts w:ascii="Arial" w:hAnsi="Arial" w:cs="Arial"/>
                <w:color w:val="000000"/>
                <w:position w:val="-2"/>
                <w:sz w:val="18"/>
                <w:szCs w:val="18"/>
                <w:shd w:val="clear" w:color="auto" w:fill="FFFFFF"/>
              </w:rPr>
            </w:pPr>
          </w:p>
        </w:tc>
      </w:tr>
      <w:tr w:rsidR="004F4B8E" w14:paraId="2E44F64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207A3" w14:textId="77777777"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naslednje storitve </w:t>
            </w:r>
          </w:p>
          <w:p w14:paraId="5B5BCC48" w14:textId="1B8EFBFA" w:rsidR="004F4B8E" w:rsidRPr="00977A76" w:rsidRDefault="004F4B8E" w:rsidP="00EE4754">
            <w:pPr>
              <w:jc w:val="right"/>
              <w:rPr>
                <w:rFonts w:ascii="Arial" w:hAnsi="Arial" w:cs="Arial"/>
                <w:i/>
                <w:iCs/>
                <w:color w:val="000000"/>
                <w:position w:val="-2"/>
                <w:sz w:val="18"/>
                <w:szCs w:val="18"/>
                <w:shd w:val="clear" w:color="auto" w:fill="FFFFFF"/>
              </w:rPr>
            </w:pPr>
            <w:r w:rsidRPr="00977A76">
              <w:rPr>
                <w:rFonts w:ascii="Arial" w:hAnsi="Arial" w:cs="Arial"/>
                <w:i/>
                <w:iCs/>
                <w:color w:val="000000"/>
                <w:position w:val="-2"/>
                <w:sz w:val="18"/>
                <w:szCs w:val="18"/>
                <w:shd w:val="clear" w:color="auto" w:fill="FFFFFF"/>
              </w:rPr>
              <w:t xml:space="preserve">(podroben opis dobave oz. vrste storitev, ki jih je izvedel ponudnik – kakšna oprema je bila dobavljena, ali je bila izvedena montaža </w:t>
            </w:r>
            <w:r w:rsidR="00AD2014">
              <w:rPr>
                <w:rFonts w:ascii="Arial" w:hAnsi="Arial" w:cs="Arial"/>
                <w:i/>
                <w:iCs/>
                <w:color w:val="000000"/>
                <w:position w:val="-2"/>
                <w:sz w:val="18"/>
                <w:szCs w:val="18"/>
                <w:shd w:val="clear" w:color="auto" w:fill="FFFFFF"/>
              </w:rPr>
              <w:t>oz.</w:t>
            </w:r>
            <w:r w:rsidRPr="00977A76">
              <w:rPr>
                <w:rFonts w:ascii="Arial" w:hAnsi="Arial" w:cs="Arial"/>
                <w:i/>
                <w:iCs/>
                <w:color w:val="000000"/>
                <w:position w:val="-2"/>
                <w:sz w:val="18"/>
                <w:szCs w:val="18"/>
                <w:shd w:val="clear" w:color="auto" w:fill="FFFFFF"/>
              </w:rPr>
              <w:t xml:space="preserve"> </w:t>
            </w:r>
            <w:r w:rsidR="00AD2014">
              <w:rPr>
                <w:rFonts w:ascii="Arial" w:hAnsi="Arial" w:cs="Arial"/>
                <w:i/>
                <w:iCs/>
                <w:color w:val="000000"/>
                <w:position w:val="-2"/>
                <w:sz w:val="18"/>
                <w:szCs w:val="18"/>
                <w:shd w:val="clear" w:color="auto" w:fill="FFFFFF"/>
              </w:rPr>
              <w:t xml:space="preserve">namestitev </w:t>
            </w:r>
            <w:r w:rsidRPr="00977A76">
              <w:rPr>
                <w:rFonts w:ascii="Arial" w:hAnsi="Arial" w:cs="Arial"/>
                <w:i/>
                <w:iCs/>
                <w:color w:val="000000"/>
                <w:position w:val="-2"/>
                <w:sz w:val="18"/>
                <w:szCs w:val="18"/>
                <w:shd w:val="clear" w:color="auto" w:fill="FFFFFF"/>
              </w:rPr>
              <w:t>opreme)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B8DEB7" w14:textId="77777777" w:rsidR="004F4B8E" w:rsidRPr="00190C17" w:rsidRDefault="004F4B8E" w:rsidP="00EE4754">
            <w:pPr>
              <w:rPr>
                <w:rFonts w:ascii="Arial" w:hAnsi="Arial" w:cs="Arial"/>
                <w:sz w:val="18"/>
                <w:szCs w:val="18"/>
              </w:rPr>
            </w:pPr>
          </w:p>
        </w:tc>
      </w:tr>
      <w:tr w:rsidR="004F4B8E" w14:paraId="5F93B77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92643" w14:textId="77777777" w:rsidR="004F4B8E" w:rsidRDefault="004F4B8E" w:rsidP="00EE4754">
            <w:pPr>
              <w:jc w:val="right"/>
            </w:pPr>
            <w:r>
              <w:rPr>
                <w:rFonts w:ascii="Arial" w:hAnsi="Arial" w:cs="Arial"/>
                <w:color w:val="000000"/>
                <w:position w:val="-2"/>
                <w:sz w:val="18"/>
                <w:szCs w:val="18"/>
                <w:shd w:val="clear" w:color="auto" w:fill="FFFFFF"/>
              </w:rPr>
              <w:t>po pogodbi z nazivom in številko, sklenjene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DA6B7"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Naziv pogodbe: </w:t>
            </w:r>
            <w:r w:rsidRPr="00190C17">
              <w:rPr>
                <w:rFonts w:ascii="Arial" w:hAnsi="Arial" w:cs="Arial"/>
                <w:color w:val="000000"/>
                <w:position w:val="-2"/>
                <w:sz w:val="18"/>
                <w:szCs w:val="18"/>
                <w:shd w:val="clear" w:color="auto" w:fill="FFFFFF"/>
              </w:rPr>
              <w:t>_____________________</w:t>
            </w:r>
          </w:p>
          <w:p w14:paraId="6C61942B"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Št. pogodbe:</w:t>
            </w:r>
            <w:r w:rsidRPr="00190C17">
              <w:rPr>
                <w:rFonts w:ascii="Arial" w:hAnsi="Arial" w:cs="Arial"/>
                <w:color w:val="000000"/>
                <w:position w:val="-2"/>
                <w:sz w:val="18"/>
                <w:szCs w:val="18"/>
                <w:shd w:val="clear" w:color="auto" w:fill="FFFFFF"/>
              </w:rPr>
              <w:t xml:space="preserve"> ________________________</w:t>
            </w:r>
          </w:p>
          <w:p w14:paraId="767E1FB7" w14:textId="77777777" w:rsidR="004F4B8E" w:rsidRPr="008F7114" w:rsidRDefault="004F4B8E" w:rsidP="00EE4754">
            <w:pPr>
              <w:rPr>
                <w:rFonts w:ascii="Arial" w:hAnsi="Arial" w:cs="Arial"/>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Datum sklenitve: </w:t>
            </w:r>
            <w:r w:rsidRPr="00190C17">
              <w:rPr>
                <w:rFonts w:ascii="Arial" w:hAnsi="Arial" w:cs="Arial"/>
                <w:color w:val="000000"/>
                <w:position w:val="-2"/>
                <w:sz w:val="18"/>
                <w:szCs w:val="18"/>
                <w:shd w:val="clear" w:color="auto" w:fill="FFFFFF"/>
              </w:rPr>
              <w:t>_____________________</w:t>
            </w:r>
          </w:p>
        </w:tc>
      </w:tr>
      <w:tr w:rsidR="004F4B8E" w14:paraId="5BD460FF"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F290DF" w14:textId="77777777" w:rsidR="004F4B8E" w:rsidRDefault="004F4B8E" w:rsidP="00EE4754">
            <w:pPr>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C94C7" w14:textId="77777777" w:rsidR="004F4B8E" w:rsidRDefault="004F4B8E" w:rsidP="00EE4754">
            <w:r>
              <w:rPr>
                <w:rFonts w:ascii="Arial" w:hAnsi="Arial" w:cs="Arial"/>
                <w:color w:val="000000"/>
                <w:position w:val="-2"/>
                <w:sz w:val="18"/>
                <w:szCs w:val="18"/>
                <w:shd w:val="clear" w:color="auto" w:fill="FFFFFF"/>
              </w:rPr>
              <w:t> </w:t>
            </w:r>
          </w:p>
        </w:tc>
      </w:tr>
    </w:tbl>
    <w:p w14:paraId="43ACBB65" w14:textId="77777777" w:rsidR="004F4B8E" w:rsidRDefault="004F4B8E" w:rsidP="004F4B8E">
      <w:pPr>
        <w:shd w:val="clear" w:color="auto" w:fill="FFFFFF"/>
        <w:spacing w:before="225" w:after="375" w:line="333" w:lineRule="auto"/>
        <w:jc w:val="both"/>
      </w:pPr>
      <w:r>
        <w:rPr>
          <w:rFonts w:ascii="Arial" w:hAnsi="Arial" w:cs="Arial"/>
          <w:color w:val="444444"/>
          <w:sz w:val="18"/>
          <w:szCs w:val="18"/>
          <w:shd w:val="clear" w:color="auto" w:fill="FFFFFF"/>
        </w:rPr>
        <w:t> </w:t>
      </w:r>
      <w:r w:rsidRPr="009F0559">
        <w:rPr>
          <w:rFonts w:ascii="Arial" w:hAnsi="Arial" w:cs="Arial"/>
          <w:sz w:val="18"/>
          <w:szCs w:val="18"/>
          <w:shd w:val="clear" w:color="auto" w:fill="FFFFFF"/>
        </w:rPr>
        <w:t>Posel je zaključen ter je bil izvedenem pravočasno, strokovno, kvalitetno in v skladu z določili pogodbe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F4B8E" w14:paraId="70E686A8" w14:textId="77777777" w:rsidTr="00EE4754">
        <w:tc>
          <w:tcPr>
            <w:tcW w:w="3195" w:type="dxa"/>
            <w:shd w:val="clear" w:color="auto" w:fill="FFFFFF"/>
            <w:tcMar>
              <w:top w:w="75" w:type="dxa"/>
              <w:bottom w:w="75" w:type="dxa"/>
            </w:tcMar>
            <w:vAlign w:val="center"/>
          </w:tcPr>
          <w:p w14:paraId="549DE622" w14:textId="77777777" w:rsidR="004F4B8E" w:rsidRDefault="004F4B8E" w:rsidP="00EE475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8929B64"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B601A87" w14:textId="77777777" w:rsidR="004F4B8E" w:rsidRDefault="004F4B8E" w:rsidP="00EE4754">
            <w:r>
              <w:rPr>
                <w:rFonts w:ascii="Arial" w:hAnsi="Arial" w:cs="Arial"/>
                <w:color w:val="000000"/>
                <w:position w:val="-2"/>
                <w:sz w:val="18"/>
                <w:szCs w:val="18"/>
                <w:shd w:val="clear" w:color="auto" w:fill="FFFFFF"/>
              </w:rPr>
              <w:t> </w:t>
            </w:r>
          </w:p>
        </w:tc>
      </w:tr>
      <w:tr w:rsidR="004F4B8E" w14:paraId="67901374" w14:textId="77777777" w:rsidTr="00EE4754">
        <w:tc>
          <w:tcPr>
            <w:tcW w:w="3195" w:type="dxa"/>
            <w:shd w:val="clear" w:color="auto" w:fill="FFFFFF"/>
            <w:tcMar>
              <w:top w:w="75" w:type="dxa"/>
              <w:bottom w:w="75" w:type="dxa"/>
            </w:tcMar>
            <w:vAlign w:val="center"/>
          </w:tcPr>
          <w:p w14:paraId="56C8BE29" w14:textId="77777777" w:rsidR="004F4B8E" w:rsidRDefault="004F4B8E" w:rsidP="00EE475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E3410B8"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5D46" w14:textId="77777777" w:rsidR="004F4B8E" w:rsidRDefault="004F4B8E" w:rsidP="00EE4754"/>
          <w:p w14:paraId="64713F23" w14:textId="77777777" w:rsidR="004F4B8E" w:rsidRDefault="004F4B8E" w:rsidP="00EE4754">
            <w:pPr>
              <w:jc w:val="center"/>
            </w:pPr>
            <w:r>
              <w:rPr>
                <w:rFonts w:ascii="Arial" w:hAnsi="Arial" w:cs="Arial"/>
                <w:color w:val="A9A9A9"/>
                <w:position w:val="-2"/>
                <w:sz w:val="18"/>
                <w:szCs w:val="18"/>
                <w:shd w:val="clear" w:color="auto" w:fill="FFFFFF"/>
              </w:rPr>
              <w:t>(žig in podpis)</w:t>
            </w:r>
          </w:p>
        </w:tc>
      </w:tr>
    </w:tbl>
    <w:p w14:paraId="1D473F01" w14:textId="77777777" w:rsidR="004F4B8E" w:rsidRPr="008F7114" w:rsidRDefault="004F4B8E" w:rsidP="004F4B8E">
      <w:pPr>
        <w:shd w:val="clear" w:color="auto" w:fill="FFFFFF"/>
        <w:spacing w:before="225" w:after="375" w:line="333" w:lineRule="auto"/>
        <w:jc w:val="both"/>
        <w:rPr>
          <w:i/>
          <w:sz w:val="16"/>
          <w:szCs w:val="16"/>
        </w:rPr>
      </w:pPr>
      <w:r w:rsidRPr="008F7114">
        <w:rPr>
          <w:rFonts w:ascii="Arial" w:hAnsi="Arial" w:cs="Arial"/>
          <w:b/>
          <w:bCs/>
          <w:i/>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F4B8E" w:rsidRPr="008F7114" w14:paraId="3A557EC5" w14:textId="77777777" w:rsidTr="00EE4754">
        <w:tc>
          <w:tcPr>
            <w:tcW w:w="0" w:type="auto"/>
            <w:tcMar>
              <w:top w:w="0" w:type="auto"/>
              <w:bottom w:w="0" w:type="auto"/>
            </w:tcMar>
          </w:tcPr>
          <w:p w14:paraId="5148D87D"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Naročnik bo upošteval izključno že zaključene posle.</w:t>
            </w:r>
          </w:p>
          <w:p w14:paraId="72A6060E"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432E56"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V primeru več referenčnih potrdil se obrazec fotokopira.</w:t>
            </w:r>
          </w:p>
        </w:tc>
      </w:tr>
    </w:tbl>
    <w:p w14:paraId="4C8578A4" w14:textId="4BF79943" w:rsidR="00382008" w:rsidRDefault="00382008" w:rsidP="008A66F3">
      <w:r>
        <w:br w:type="page"/>
      </w:r>
    </w:p>
    <w:p w14:paraId="674A53A6" w14:textId="32FD25A0" w:rsidR="00382008" w:rsidRPr="003A010C" w:rsidRDefault="00382008" w:rsidP="0038200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2977FD9E" w14:textId="004707C7" w:rsidR="00382008" w:rsidRDefault="00382008" w:rsidP="003820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zahtev iz Uredbe o zelenem javnem naročanju (velja za sklop 3 in 4)</w:t>
      </w:r>
    </w:p>
    <w:p w14:paraId="7B4968F7" w14:textId="77777777" w:rsidR="00382008" w:rsidRDefault="00382008" w:rsidP="00382008">
      <w:pPr>
        <w:spacing w:after="0" w:line="240" w:lineRule="auto"/>
        <w:jc w:val="both"/>
        <w:rPr>
          <w:rFonts w:ascii="Arial" w:eastAsia="Times New Roman" w:hAnsi="Arial" w:cs="Arial"/>
          <w:color w:val="000000"/>
          <w:sz w:val="18"/>
          <w:szCs w:val="18"/>
          <w:lang w:eastAsia="sl-SI"/>
        </w:rPr>
      </w:pPr>
    </w:p>
    <w:p w14:paraId="4A4CD260" w14:textId="77777777" w:rsidR="00382008" w:rsidRDefault="00382008" w:rsidP="00382008">
      <w:pPr>
        <w:spacing w:after="0" w:line="240" w:lineRule="auto"/>
        <w:jc w:val="both"/>
        <w:rPr>
          <w:rFonts w:ascii="Arial" w:eastAsia="Times New Roman" w:hAnsi="Arial" w:cs="Arial"/>
          <w:color w:val="000000"/>
          <w:sz w:val="18"/>
          <w:szCs w:val="18"/>
          <w:lang w:eastAsia="sl-SI"/>
        </w:rPr>
      </w:pPr>
      <w:r w:rsidRPr="009E1B1C">
        <w:rPr>
          <w:rFonts w:ascii="Arial" w:eastAsia="Times New Roman" w:hAnsi="Arial" w:cs="Arial"/>
          <w:color w:val="000000"/>
          <w:sz w:val="18"/>
          <w:szCs w:val="18"/>
          <w:lang w:eastAsia="sl-SI"/>
        </w:rPr>
        <w:t>Gospodarski subjekt: ______________________________</w:t>
      </w:r>
      <w:r>
        <w:rPr>
          <w:rFonts w:ascii="Arial" w:eastAsia="Times New Roman" w:hAnsi="Arial" w:cs="Arial"/>
          <w:color w:val="000000"/>
          <w:sz w:val="18"/>
          <w:szCs w:val="18"/>
          <w:lang w:eastAsia="sl-SI"/>
        </w:rPr>
        <w:t>____________________________</w:t>
      </w:r>
      <w:r w:rsidRPr="009E1B1C">
        <w:rPr>
          <w:rFonts w:ascii="Arial" w:eastAsia="Times New Roman" w:hAnsi="Arial" w:cs="Arial"/>
          <w:color w:val="000000"/>
          <w:sz w:val="18"/>
          <w:szCs w:val="18"/>
          <w:lang w:eastAsia="sl-SI"/>
        </w:rPr>
        <w:t>_ (naziv in naslov)</w:t>
      </w:r>
      <w:r>
        <w:rPr>
          <w:rFonts w:ascii="Arial" w:eastAsia="Times New Roman" w:hAnsi="Arial" w:cs="Arial"/>
          <w:color w:val="000000"/>
          <w:sz w:val="18"/>
          <w:szCs w:val="18"/>
          <w:lang w:eastAsia="sl-SI"/>
        </w:rPr>
        <w:t xml:space="preserve"> </w:t>
      </w:r>
    </w:p>
    <w:p w14:paraId="002F9674" w14:textId="77777777" w:rsidR="00382008" w:rsidRDefault="00382008" w:rsidP="00382008">
      <w:pPr>
        <w:spacing w:after="0" w:line="240" w:lineRule="auto"/>
        <w:jc w:val="both"/>
        <w:rPr>
          <w:rFonts w:ascii="Arial" w:eastAsia="Times New Roman" w:hAnsi="Arial" w:cs="Arial"/>
          <w:color w:val="000000"/>
          <w:sz w:val="18"/>
          <w:szCs w:val="18"/>
          <w:lang w:eastAsia="sl-SI"/>
        </w:rPr>
      </w:pPr>
    </w:p>
    <w:p w14:paraId="3CAB90FF" w14:textId="642543CE" w:rsidR="00382008" w:rsidRDefault="00382008" w:rsidP="00382008">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v </w:t>
      </w:r>
      <w:r w:rsidRPr="009E1B1C">
        <w:rPr>
          <w:rFonts w:ascii="Arial" w:eastAsia="Times New Roman" w:hAnsi="Arial" w:cs="Arial"/>
          <w:color w:val="000000"/>
          <w:sz w:val="18"/>
          <w:szCs w:val="18"/>
          <w:lang w:eastAsia="sl-SI"/>
        </w:rPr>
        <w:t>zv</w:t>
      </w:r>
      <w:r>
        <w:rPr>
          <w:rFonts w:ascii="Arial" w:eastAsia="Times New Roman" w:hAnsi="Arial" w:cs="Arial"/>
          <w:color w:val="000000"/>
          <w:sz w:val="18"/>
          <w:szCs w:val="18"/>
          <w:lang w:eastAsia="sl-SI"/>
        </w:rPr>
        <w:t>ez</w:t>
      </w:r>
      <w:r w:rsidRPr="009E1B1C">
        <w:rPr>
          <w:rFonts w:ascii="Arial" w:eastAsia="Times New Roman" w:hAnsi="Arial" w:cs="Arial"/>
          <w:color w:val="000000"/>
          <w:sz w:val="18"/>
          <w:szCs w:val="18"/>
          <w:lang w:eastAsia="sl-SI"/>
        </w:rPr>
        <w:t>i z oddajo po</w:t>
      </w:r>
      <w:r>
        <w:rPr>
          <w:rFonts w:ascii="Arial" w:eastAsia="Times New Roman" w:hAnsi="Arial" w:cs="Arial"/>
          <w:color w:val="000000"/>
          <w:sz w:val="18"/>
          <w:szCs w:val="18"/>
          <w:lang w:eastAsia="sl-SI"/>
        </w:rPr>
        <w:t>n</w:t>
      </w:r>
      <w:r w:rsidRPr="009E1B1C">
        <w:rPr>
          <w:rFonts w:ascii="Arial" w:eastAsia="Times New Roman" w:hAnsi="Arial" w:cs="Arial"/>
          <w:color w:val="000000"/>
          <w:sz w:val="18"/>
          <w:szCs w:val="18"/>
          <w:lang w:eastAsia="sl-SI"/>
        </w:rPr>
        <w:t>u</w:t>
      </w:r>
      <w:r>
        <w:rPr>
          <w:rFonts w:ascii="Arial" w:eastAsia="Times New Roman" w:hAnsi="Arial" w:cs="Arial"/>
          <w:color w:val="000000"/>
          <w:sz w:val="18"/>
          <w:szCs w:val="18"/>
          <w:lang w:eastAsia="sl-SI"/>
        </w:rPr>
        <w:t>d</w:t>
      </w:r>
      <w:r w:rsidRPr="009E1B1C">
        <w:rPr>
          <w:rFonts w:ascii="Arial" w:eastAsia="Times New Roman" w:hAnsi="Arial" w:cs="Arial"/>
          <w:color w:val="000000"/>
          <w:sz w:val="18"/>
          <w:szCs w:val="18"/>
          <w:lang w:eastAsia="sl-SI"/>
        </w:rPr>
        <w:t xml:space="preserve">be v postopku javnega naročila z naslovom </w:t>
      </w:r>
      <w:r>
        <w:rPr>
          <w:rFonts w:ascii="Arial" w:hAnsi="Arial" w:cs="Arial"/>
          <w:color w:val="000000"/>
          <w:sz w:val="18"/>
          <w:szCs w:val="18"/>
        </w:rPr>
        <w:t>»</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Pr>
          <w:rFonts w:ascii="Arial" w:hAnsi="Arial" w:cs="Arial"/>
          <w:sz w:val="18"/>
          <w:szCs w:val="18"/>
        </w:rPr>
        <w:t xml:space="preserve">raznovrstne opreme in pohištva za </w:t>
      </w:r>
      <w:r>
        <w:rPr>
          <w:rFonts w:ascii="Arial" w:eastAsia="Times New Roman" w:hAnsi="Arial" w:cs="Arial"/>
          <w:color w:val="222222"/>
          <w:sz w:val="18"/>
          <w:szCs w:val="18"/>
        </w:rPr>
        <w:t xml:space="preserve">potrebe </w:t>
      </w:r>
      <w:r w:rsidRPr="00744A12">
        <w:rPr>
          <w:rFonts w:ascii="Arial" w:eastAsia="Times New Roman" w:hAnsi="Arial" w:cs="Arial"/>
          <w:color w:val="222222"/>
          <w:sz w:val="18"/>
          <w:szCs w:val="18"/>
        </w:rPr>
        <w:t>Cent</w:t>
      </w:r>
      <w:r>
        <w:rPr>
          <w:rFonts w:ascii="Arial" w:eastAsia="Times New Roman" w:hAnsi="Arial" w:cs="Arial"/>
          <w:color w:val="222222"/>
          <w:sz w:val="18"/>
          <w:szCs w:val="18"/>
        </w:rPr>
        <w:t>ra</w:t>
      </w:r>
      <w:r w:rsidRPr="00744A12">
        <w:rPr>
          <w:rFonts w:ascii="Arial" w:eastAsia="Times New Roman" w:hAnsi="Arial" w:cs="Arial"/>
          <w:color w:val="222222"/>
          <w:sz w:val="18"/>
          <w:szCs w:val="18"/>
        </w:rPr>
        <w:t xml:space="preserve"> odličnosti za raziskave in inovacije na področju obnovljivih materialov in zdravega bivanjskega okolja</w:t>
      </w:r>
      <w:r>
        <w:rPr>
          <w:rFonts w:ascii="Arial" w:eastAsia="Times New Roman" w:hAnsi="Arial" w:cs="Arial"/>
          <w:color w:val="222222"/>
          <w:sz w:val="18"/>
          <w:szCs w:val="18"/>
        </w:rPr>
        <w:t xml:space="preserve"> (4 sklopi)</w:t>
      </w:r>
      <w:r>
        <w:rPr>
          <w:rFonts w:ascii="Arial" w:hAnsi="Arial" w:cs="Arial"/>
          <w:color w:val="222222"/>
          <w:sz w:val="18"/>
          <w:szCs w:val="18"/>
          <w:shd w:val="clear" w:color="auto" w:fill="FFFFFF"/>
        </w:rPr>
        <w:t xml:space="preserve">« </w:t>
      </w:r>
      <w:r w:rsidRPr="009E1B1C">
        <w:rPr>
          <w:rFonts w:ascii="Arial" w:eastAsia="Times New Roman" w:hAnsi="Arial" w:cs="Arial"/>
          <w:color w:val="000000"/>
          <w:sz w:val="18"/>
          <w:szCs w:val="18"/>
          <w:lang w:eastAsia="sl-SI"/>
        </w:rPr>
        <w:t>izjavljamo:</w:t>
      </w:r>
    </w:p>
    <w:p w14:paraId="04A7124D" w14:textId="1875CCFF" w:rsidR="00FB3C5C" w:rsidRDefault="00FB3C5C" w:rsidP="00382008">
      <w:pPr>
        <w:spacing w:after="0" w:line="240" w:lineRule="auto"/>
        <w:jc w:val="both"/>
        <w:rPr>
          <w:rFonts w:ascii="Arial" w:eastAsia="Times New Roman" w:hAnsi="Arial" w:cs="Arial"/>
          <w:color w:val="000000"/>
          <w:sz w:val="18"/>
          <w:szCs w:val="18"/>
          <w:lang w:eastAsia="sl-SI"/>
        </w:rPr>
      </w:pPr>
    </w:p>
    <w:p w14:paraId="7A460EE0" w14:textId="6D886989" w:rsidR="00FB3C5C" w:rsidRPr="009E1B1C" w:rsidRDefault="00FB3C5C" w:rsidP="00382008">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POHIŠTVO:</w:t>
      </w:r>
    </w:p>
    <w:p w14:paraId="1CE64A9A" w14:textId="77777777" w:rsidR="00382008" w:rsidRPr="009E1B1C" w:rsidRDefault="00382008" w:rsidP="00382008">
      <w:pPr>
        <w:spacing w:after="0" w:line="240" w:lineRule="auto"/>
        <w:jc w:val="both"/>
        <w:rPr>
          <w:rFonts w:ascii="Arial" w:eastAsia="Times New Roman" w:hAnsi="Arial" w:cs="Arial"/>
          <w:bCs/>
          <w:color w:val="000000"/>
          <w:sz w:val="18"/>
          <w:szCs w:val="18"/>
          <w:highlight w:val="yellow"/>
          <w:lang w:eastAsia="sl-SI"/>
        </w:rPr>
      </w:pPr>
    </w:p>
    <w:p w14:paraId="49C8AE24" w14:textId="77777777" w:rsidR="00382008" w:rsidRPr="009E1B1C" w:rsidRDefault="00382008" w:rsidP="00382008">
      <w:pPr>
        <w:numPr>
          <w:ilvl w:val="0"/>
          <w:numId w:val="41"/>
        </w:numPr>
        <w:spacing w:after="0" w:line="240" w:lineRule="auto"/>
        <w:ind w:left="284" w:hanging="284"/>
        <w:contextualSpacing/>
        <w:jc w:val="both"/>
        <w:rPr>
          <w:rFonts w:ascii="Arial" w:eastAsia="Times New Roman" w:hAnsi="Arial" w:cs="Arial"/>
          <w:bCs/>
          <w:color w:val="000000"/>
          <w:sz w:val="18"/>
          <w:szCs w:val="18"/>
          <w:lang w:eastAsia="sl-SI"/>
        </w:rPr>
      </w:pPr>
      <w:r>
        <w:rPr>
          <w:rFonts w:ascii="Arial" w:eastAsia="Times New Roman" w:hAnsi="Arial" w:cs="Arial"/>
          <w:bCs/>
          <w:color w:val="000000"/>
          <w:sz w:val="18"/>
          <w:szCs w:val="18"/>
          <w:lang w:eastAsia="sl-SI"/>
        </w:rPr>
        <w:t xml:space="preserve">da </w:t>
      </w:r>
      <w:r w:rsidRPr="009E1B1C">
        <w:rPr>
          <w:rFonts w:ascii="Arial" w:hAnsi="Arial" w:cs="Arial"/>
          <w:bCs/>
          <w:color w:val="000000"/>
          <w:sz w:val="18"/>
          <w:szCs w:val="18"/>
        </w:rPr>
        <w:t>bomo dobavili blago v skladu z Uredbo o zelenem javnem naročanju (Uradni list RS, št. 51/17 in 64/19):</w:t>
      </w:r>
    </w:p>
    <w:p w14:paraId="32CD7DC3"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les in materiali na njegovi osnovi izvirajo iz zakonitih virov;</w:t>
      </w:r>
    </w:p>
    <w:p w14:paraId="105E5DC9" w14:textId="77777777" w:rsidR="00382008" w:rsidRPr="0078584A" w:rsidRDefault="00382008" w:rsidP="00382008">
      <w:pPr>
        <w:pStyle w:val="Odstavekseznama"/>
        <w:numPr>
          <w:ilvl w:val="0"/>
          <w:numId w:val="43"/>
        </w:numPr>
        <w:spacing w:after="0" w:line="240" w:lineRule="auto"/>
        <w:rPr>
          <w:rFonts w:ascii="Arial" w:hAnsi="Arial" w:cs="Arial"/>
          <w:bCs/>
          <w:color w:val="000000"/>
          <w:sz w:val="18"/>
          <w:szCs w:val="18"/>
        </w:rPr>
      </w:pPr>
      <w:r w:rsidRPr="0078584A">
        <w:rPr>
          <w:rFonts w:ascii="Arial" w:hAnsi="Arial" w:cs="Arial"/>
          <w:bCs/>
          <w:color w:val="000000"/>
          <w:sz w:val="18"/>
          <w:szCs w:val="18"/>
        </w:rPr>
        <w:t>les in materiali na njegovi osnovi izvirajo iz trajnostno pridelanih virov;</w:t>
      </w:r>
    </w:p>
    <w:p w14:paraId="0F40A77D"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aktivne snovi v zaščitnih sredstvih oziroma biocidnih pripravkih ne bodo temeljile na spojinah arzena, kroma ali organskega kositra;</w:t>
      </w:r>
    </w:p>
    <w:p w14:paraId="3E66141E"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plastični deli s težo enako ali večjo od 50 g bodo označeni s standardom za recikliranje ISO 11469 ali enakovrednim standardom in ne bodo vsebovali dodatkov materialov, ki lahko ovirajo recikliranje;</w:t>
      </w:r>
    </w:p>
    <w:p w14:paraId="6D1E9518"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uporabljeni premazi za les ne bodo vsebovali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494A9D86"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uporabljeni premaz lesa ne bo razvrščen in označen z enim ali več stavki za nevarnost po Uredbi (ES) št. 1272/2008:</w:t>
      </w:r>
    </w:p>
    <w:p w14:paraId="4E89F56C"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H331 (Strupeno pri vdihavanju), </w:t>
      </w:r>
    </w:p>
    <w:p w14:paraId="1D98FE9D"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H311 (Strupeno v stiku s kožo), </w:t>
      </w:r>
    </w:p>
    <w:p w14:paraId="116C805D"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H301 (Strupeno pri zaužitju), </w:t>
      </w:r>
    </w:p>
    <w:p w14:paraId="0A853386"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H330 (Smrtno pri vdihavanju), </w:t>
      </w:r>
    </w:p>
    <w:p w14:paraId="331656F3"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H310 (Smrtno v stiku s kožo), </w:t>
      </w:r>
    </w:p>
    <w:p w14:paraId="7B1275C0"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H300 (Smrtno pri zaužitju), </w:t>
      </w:r>
    </w:p>
    <w:p w14:paraId="0E3C3FEA"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H351 (Sum povzročitve raka), </w:t>
      </w:r>
    </w:p>
    <w:p w14:paraId="386C9C8B"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H334 (Lahko povzroči simptome alergije ali astme ali težave z dihanjem pri vdihavanju), </w:t>
      </w:r>
    </w:p>
    <w:p w14:paraId="39BE649A"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 (Lahko povzroči raka), </w:t>
      </w:r>
    </w:p>
    <w:p w14:paraId="58263532"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H340 (Lahko povzroči genske okvare), </w:t>
      </w:r>
    </w:p>
    <w:p w14:paraId="4CD3A36B"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H373 (Lahko škodi organom pri dolgotrajni ali ponavljajoči se izpostavljenosti) in H732 (Škodi organom pri dolgotrajni ali ponavljajoči se izpostavljenosti), </w:t>
      </w:r>
    </w:p>
    <w:p w14:paraId="6E311B0E"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H350i (Lahko povzroči raka pri vdihavanju), </w:t>
      </w:r>
    </w:p>
    <w:p w14:paraId="6CE7EA75"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w:t>
      </w:r>
    </w:p>
    <w:p w14:paraId="181A8CCF"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4D988FE1"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H412 (Škodljivo za vodne organizme, z dolgotrajnim učinkom), </w:t>
      </w:r>
    </w:p>
    <w:p w14:paraId="70D48ACB"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H410 (Zelo strupeno za vodne organizme, z dolgotrajnim učinkom), </w:t>
      </w:r>
    </w:p>
    <w:p w14:paraId="24DD88B5"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H413 (Lahko ima dolgotrajne škodljive učinke na vodne organizme), </w:t>
      </w:r>
    </w:p>
    <w:p w14:paraId="61D23E13"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59A45331"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1018550C"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H361f (Sum škodljivosti za plodnost), </w:t>
      </w:r>
    </w:p>
    <w:p w14:paraId="10836376"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H361d (Sum škodljivosti za nerojenega otroka), </w:t>
      </w:r>
    </w:p>
    <w:p w14:paraId="1B8B5EE4"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H341 (Sum povzročitve genskih okvar),</w:t>
      </w:r>
    </w:p>
    <w:p w14:paraId="4CC40D12"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in H410 (Zelo strupeno za vodne organizme, z dolgotrajnim učinkom), </w:t>
      </w:r>
    </w:p>
    <w:p w14:paraId="183646E1"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7549E952"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H412 (Škodljivo za vodne organizme, z dolgotrajnim učinkom)</w:t>
      </w:r>
      <w:r w:rsidRPr="009E1B1C">
        <w:rPr>
          <w:rFonts w:ascii="Arial" w:hAnsi="Arial" w:cs="Arial"/>
          <w:bCs/>
          <w:color w:val="000000"/>
          <w:sz w:val="18"/>
          <w:szCs w:val="18"/>
        </w:rPr>
        <w:t>;</w:t>
      </w:r>
    </w:p>
    <w:p w14:paraId="2F88E8D9" w14:textId="77777777" w:rsidR="00382008" w:rsidRPr="009E1B1C" w:rsidRDefault="00382008" w:rsidP="00382008">
      <w:pPr>
        <w:pStyle w:val="Odstavekseznama"/>
        <w:numPr>
          <w:ilvl w:val="0"/>
          <w:numId w:val="44"/>
        </w:numPr>
        <w:spacing w:after="0" w:line="240" w:lineRule="auto"/>
        <w:jc w:val="both"/>
        <w:rPr>
          <w:rFonts w:ascii="Arial" w:hAnsi="Arial" w:cs="Arial"/>
          <w:bCs/>
          <w:color w:val="000000"/>
          <w:sz w:val="18"/>
          <w:szCs w:val="18"/>
        </w:rPr>
      </w:pPr>
      <w:r w:rsidRPr="009E1B1C">
        <w:rPr>
          <w:rFonts w:ascii="Arial" w:hAnsi="Arial" w:cs="Arial"/>
          <w:bCs/>
          <w:color w:val="000000"/>
          <w:sz w:val="18"/>
          <w:szCs w:val="18"/>
        </w:rPr>
        <w:t xml:space="preserve">premazom ne bodo dodani ftalati, ki so razvrščeni in označeni z enim ali več stavki za nevarnost po Uredbi (ES) št. 1272/2008: </w:t>
      </w:r>
    </w:p>
    <w:p w14:paraId="3259A2A0" w14:textId="77777777" w:rsidR="00382008" w:rsidRPr="009E1B1C" w:rsidRDefault="00382008" w:rsidP="00382008">
      <w:pPr>
        <w:numPr>
          <w:ilvl w:val="0"/>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33C0AD24" w14:textId="77777777" w:rsidR="00382008" w:rsidRPr="009E1B1C" w:rsidRDefault="00382008" w:rsidP="00382008">
      <w:pPr>
        <w:numPr>
          <w:ilvl w:val="0"/>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01BF0FD4" w14:textId="77777777" w:rsidR="00382008" w:rsidRPr="009E1B1C" w:rsidRDefault="00382008" w:rsidP="00382008">
      <w:pPr>
        <w:numPr>
          <w:ilvl w:val="0"/>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H361f (Sum škodljivosti za plodnost)</w:t>
      </w:r>
      <w:r w:rsidRPr="009E1B1C">
        <w:rPr>
          <w:rFonts w:ascii="Arial" w:hAnsi="Arial" w:cs="Arial"/>
          <w:bCs/>
          <w:color w:val="000000"/>
          <w:sz w:val="18"/>
          <w:szCs w:val="18"/>
        </w:rPr>
        <w:t>;</w:t>
      </w:r>
    </w:p>
    <w:p w14:paraId="19CEF203"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emisija oz. koncentracija formaldehida iz lesnih kompozitov ali plošč ne bo višja od 8 mg/100 g suhe snovi (določena po ekstrakcijski metodi, znani tudi kot perforator metoda – SIST EN 120) ali 3,5 mg/h*m2 (določena po plinski metodi – SIST EN 717-2) ali 0,1 ppm (določena po metodi komore – SIST EN 717-1)</w:t>
      </w:r>
      <w:r w:rsidRPr="009E1B1C">
        <w:rPr>
          <w:rFonts w:ascii="Arial" w:hAnsi="Arial" w:cs="Arial"/>
          <w:bCs/>
          <w:color w:val="000000"/>
          <w:sz w:val="18"/>
          <w:szCs w:val="18"/>
        </w:rPr>
        <w:t>;</w:t>
      </w:r>
    </w:p>
    <w:p w14:paraId="33272733"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lastRenderedPageBreak/>
        <w:t>adhezivi ali lepila, ki se uporabljajo pri sestavljanju pohištva, ne bodo vsebovali več kot 10 % hlapnih organskih spojin</w:t>
      </w:r>
      <w:r w:rsidRPr="009E1B1C">
        <w:rPr>
          <w:rFonts w:ascii="Arial" w:hAnsi="Arial" w:cs="Arial"/>
          <w:bCs/>
          <w:color w:val="000000"/>
          <w:sz w:val="18"/>
          <w:szCs w:val="18"/>
        </w:rPr>
        <w:t>;</w:t>
      </w:r>
    </w:p>
    <w:p w14:paraId="00178C4C"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potisni plini v pršilnih pripravkih za poliuretansko peno ne bod fluorirani ogljikovodiki (CFC, HCFC, HFC) ali metilen klorid</w:t>
      </w:r>
      <w:r w:rsidRPr="009E1B1C">
        <w:rPr>
          <w:rFonts w:ascii="Arial" w:hAnsi="Arial" w:cs="Arial"/>
          <w:bCs/>
          <w:color w:val="000000"/>
          <w:sz w:val="18"/>
          <w:szCs w:val="18"/>
        </w:rPr>
        <w:t>;</w:t>
      </w:r>
    </w:p>
    <w:p w14:paraId="226DFF00" w14:textId="2545943F" w:rsidR="00382008"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embalaža bo</w:t>
      </w:r>
      <w:r w:rsidRPr="009E1B1C">
        <w:rPr>
          <w:rFonts w:ascii="Arial" w:hAnsi="Arial" w:cs="Arial"/>
          <w:sz w:val="18"/>
          <w:szCs w:val="18"/>
        </w:rPr>
        <w:t xml:space="preserve"> </w:t>
      </w:r>
      <w:r w:rsidRPr="009E1B1C">
        <w:rPr>
          <w:rFonts w:ascii="Arial" w:hAnsi="Arial" w:cs="Arial"/>
          <w:bCs/>
          <w:kern w:val="32"/>
          <w:sz w:val="18"/>
          <w:szCs w:val="18"/>
        </w:rPr>
        <w:t>iz materiala, ki ga je mogoče enostavno reciklirati, in / ali iz materialov, ki temeljijo na obnovljivih virih.</w:t>
      </w:r>
    </w:p>
    <w:p w14:paraId="5FB9D55A" w14:textId="773ABD27" w:rsidR="00FB3C5C" w:rsidRDefault="00FB3C5C" w:rsidP="00FB3C5C">
      <w:pPr>
        <w:spacing w:after="0" w:line="240" w:lineRule="auto"/>
        <w:jc w:val="both"/>
        <w:rPr>
          <w:rFonts w:ascii="Arial" w:hAnsi="Arial" w:cs="Arial"/>
          <w:bCs/>
          <w:kern w:val="32"/>
          <w:sz w:val="18"/>
          <w:szCs w:val="18"/>
        </w:rPr>
      </w:pPr>
    </w:p>
    <w:p w14:paraId="23776ABE" w14:textId="3BE26EC9" w:rsidR="00FB3C5C" w:rsidRDefault="00FB3C5C" w:rsidP="00FB3C5C">
      <w:pPr>
        <w:spacing w:after="0" w:line="240" w:lineRule="auto"/>
        <w:jc w:val="both"/>
        <w:rPr>
          <w:rFonts w:ascii="Arial" w:hAnsi="Arial" w:cs="Arial"/>
          <w:bCs/>
          <w:kern w:val="32"/>
          <w:sz w:val="18"/>
          <w:szCs w:val="18"/>
        </w:rPr>
      </w:pPr>
      <w:r>
        <w:rPr>
          <w:rFonts w:ascii="Arial" w:hAnsi="Arial" w:cs="Arial"/>
          <w:bCs/>
          <w:kern w:val="32"/>
          <w:sz w:val="18"/>
          <w:szCs w:val="18"/>
        </w:rPr>
        <w:t>PIPE:</w:t>
      </w:r>
    </w:p>
    <w:p w14:paraId="78C0DC93" w14:textId="45C5A9E2" w:rsidR="00FB3C5C" w:rsidRPr="00BE0D9C" w:rsidRDefault="00FB3C5C" w:rsidP="00FB3C5C">
      <w:pPr>
        <w:spacing w:after="0" w:line="240" w:lineRule="auto"/>
        <w:jc w:val="both"/>
        <w:rPr>
          <w:rFonts w:ascii="Arial" w:hAnsi="Arial" w:cs="Arial"/>
          <w:bCs/>
          <w:kern w:val="32"/>
          <w:sz w:val="18"/>
          <w:szCs w:val="18"/>
        </w:rPr>
      </w:pPr>
    </w:p>
    <w:p w14:paraId="48B3730D" w14:textId="77777777" w:rsidR="00FB3C5C" w:rsidRPr="00BE0D9C" w:rsidRDefault="00FB3C5C" w:rsidP="00FB3C5C">
      <w:pPr>
        <w:pStyle w:val="TableParagraph"/>
        <w:numPr>
          <w:ilvl w:val="0"/>
          <w:numId w:val="44"/>
        </w:numPr>
        <w:rPr>
          <w:rFonts w:cs="Arial"/>
          <w:bCs/>
          <w:sz w:val="18"/>
          <w:szCs w:val="18"/>
        </w:rPr>
      </w:pPr>
      <w:r w:rsidRPr="00BE0D9C">
        <w:rPr>
          <w:rFonts w:cs="Arial"/>
          <w:bCs/>
          <w:sz w:val="18"/>
          <w:szCs w:val="18"/>
        </w:rPr>
        <w:t>da so izpolnjene naslednje zahteve:</w:t>
      </w:r>
    </w:p>
    <w:p w14:paraId="13A20A65" w14:textId="71658538" w:rsidR="00FB3C5C" w:rsidRPr="00BE0D9C" w:rsidRDefault="00FB3C5C" w:rsidP="00BE0D9C">
      <w:pPr>
        <w:pStyle w:val="TableParagraph"/>
        <w:numPr>
          <w:ilvl w:val="0"/>
          <w:numId w:val="45"/>
        </w:numPr>
        <w:rPr>
          <w:rFonts w:cs="Arial"/>
          <w:sz w:val="18"/>
          <w:szCs w:val="18"/>
        </w:rPr>
      </w:pPr>
      <w:r w:rsidRPr="00BE0D9C">
        <w:rPr>
          <w:rFonts w:cs="Arial"/>
          <w:b/>
          <w:sz w:val="18"/>
          <w:szCs w:val="18"/>
        </w:rPr>
        <w:t>Maksimalni pretok vode</w:t>
      </w:r>
      <w:r w:rsidRPr="00BE0D9C">
        <w:rPr>
          <w:rFonts w:cs="Arial"/>
          <w:sz w:val="18"/>
          <w:szCs w:val="18"/>
        </w:rPr>
        <w:t>:  v umivalnik/pomivalno korito, ki ni odvisen od tlaka vode, ne sme biti višji od naslednjih vrednosti:</w:t>
      </w:r>
    </w:p>
    <w:p w14:paraId="53BFC389" w14:textId="5B1FE2BD" w:rsidR="00BE0D9C" w:rsidRPr="00BE0D9C" w:rsidRDefault="00BE0D9C" w:rsidP="00BE0D9C">
      <w:pPr>
        <w:pStyle w:val="Odstavekseznama"/>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Podskupina izdelka</w:t>
      </w:r>
      <w:r w:rsidRPr="00BE0D9C">
        <w:rPr>
          <w:rFonts w:ascii="Arial" w:hAnsi="Arial" w:cs="Arial"/>
          <w:bCs/>
          <w:kern w:val="32"/>
          <w:sz w:val="18"/>
          <w:szCs w:val="18"/>
        </w:rPr>
        <w:tab/>
      </w:r>
      <w:r w:rsidRPr="00BE0D9C">
        <w:rPr>
          <w:rFonts w:ascii="Arial" w:hAnsi="Arial" w:cs="Arial"/>
          <w:bCs/>
          <w:kern w:val="32"/>
          <w:sz w:val="18"/>
          <w:szCs w:val="18"/>
        </w:rPr>
        <w:tab/>
        <w:t xml:space="preserve">   </w:t>
      </w:r>
      <w:r w:rsidRPr="00BE0D9C">
        <w:rPr>
          <w:rFonts w:ascii="Arial" w:hAnsi="Arial" w:cs="Arial"/>
          <w:bCs/>
          <w:kern w:val="32"/>
          <w:sz w:val="18"/>
          <w:szCs w:val="18"/>
        </w:rPr>
        <w:tab/>
      </w:r>
      <w:r w:rsidRPr="00BE0D9C">
        <w:rPr>
          <w:rFonts w:ascii="Arial" w:hAnsi="Arial" w:cs="Arial"/>
          <w:bCs/>
          <w:kern w:val="32"/>
          <w:sz w:val="18"/>
          <w:szCs w:val="18"/>
        </w:rPr>
        <w:tab/>
      </w:r>
      <w:r w:rsidRPr="00BE0D9C">
        <w:rPr>
          <w:rFonts w:ascii="Arial" w:hAnsi="Arial" w:cs="Arial"/>
          <w:bCs/>
          <w:kern w:val="32"/>
          <w:sz w:val="18"/>
          <w:szCs w:val="18"/>
        </w:rPr>
        <w:tab/>
        <w:t>Pretok vode [l/min]</w:t>
      </w:r>
    </w:p>
    <w:p w14:paraId="7EBD4C03" w14:textId="481EA800" w:rsidR="00BE0D9C" w:rsidRPr="00BE0D9C" w:rsidRDefault="00BE0D9C" w:rsidP="00BE0D9C">
      <w:pPr>
        <w:pStyle w:val="Odstavekseznama"/>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 xml:space="preserve">Kuhinjske pipe </w:t>
      </w:r>
      <w:r w:rsidRPr="00BE0D9C">
        <w:rPr>
          <w:rFonts w:ascii="Arial" w:hAnsi="Arial" w:cs="Arial"/>
          <w:bCs/>
          <w:kern w:val="32"/>
          <w:sz w:val="18"/>
          <w:szCs w:val="18"/>
        </w:rPr>
        <w:tab/>
      </w:r>
      <w:r w:rsidRPr="00BE0D9C">
        <w:rPr>
          <w:rFonts w:ascii="Arial" w:hAnsi="Arial" w:cs="Arial"/>
          <w:sz w:val="18"/>
          <w:szCs w:val="18"/>
        </w:rPr>
        <w:t>brez omejevalnika pretoka</w:t>
      </w:r>
      <w:r w:rsidRPr="00BE0D9C">
        <w:rPr>
          <w:rFonts w:ascii="Arial" w:hAnsi="Arial" w:cs="Arial"/>
          <w:bCs/>
          <w:kern w:val="32"/>
          <w:sz w:val="18"/>
          <w:szCs w:val="18"/>
        </w:rPr>
        <w:t xml:space="preserve">               </w:t>
      </w:r>
      <w:r w:rsidRPr="00BE0D9C">
        <w:rPr>
          <w:rFonts w:ascii="Arial" w:hAnsi="Arial" w:cs="Arial"/>
          <w:bCs/>
          <w:kern w:val="32"/>
          <w:sz w:val="18"/>
          <w:szCs w:val="18"/>
        </w:rPr>
        <w:tab/>
        <w:t>6,0</w:t>
      </w:r>
    </w:p>
    <w:p w14:paraId="0FFA6EBA" w14:textId="6005D5D1" w:rsidR="00BE0D9C" w:rsidRPr="00BE0D9C" w:rsidRDefault="00BE0D9C" w:rsidP="00BE0D9C">
      <w:pPr>
        <w:pStyle w:val="Odstavekseznama"/>
        <w:spacing w:after="0" w:line="240" w:lineRule="auto"/>
        <w:ind w:left="2496" w:firstLine="336"/>
        <w:jc w:val="both"/>
        <w:rPr>
          <w:rFonts w:ascii="Arial" w:hAnsi="Arial" w:cs="Arial"/>
          <w:bCs/>
          <w:kern w:val="32"/>
          <w:sz w:val="18"/>
          <w:szCs w:val="18"/>
        </w:rPr>
      </w:pPr>
      <w:r w:rsidRPr="00BE0D9C">
        <w:rPr>
          <w:rFonts w:ascii="Arial" w:hAnsi="Arial" w:cs="Arial"/>
          <w:sz w:val="18"/>
          <w:szCs w:val="18"/>
        </w:rPr>
        <w:t>z omejevalnikom pretoka</w:t>
      </w:r>
      <w:r w:rsidRPr="00BE0D9C">
        <w:rPr>
          <w:rFonts w:ascii="Arial" w:hAnsi="Arial" w:cs="Arial"/>
          <w:sz w:val="18"/>
          <w:szCs w:val="18"/>
        </w:rPr>
        <w:tab/>
      </w:r>
      <w:r w:rsidRPr="00BE0D9C">
        <w:rPr>
          <w:rFonts w:ascii="Arial" w:hAnsi="Arial" w:cs="Arial"/>
          <w:sz w:val="18"/>
          <w:szCs w:val="18"/>
        </w:rPr>
        <w:tab/>
      </w:r>
      <w:r w:rsidRPr="00BE0D9C">
        <w:rPr>
          <w:rFonts w:ascii="Arial" w:hAnsi="Arial" w:cs="Arial"/>
          <w:sz w:val="18"/>
          <w:szCs w:val="18"/>
        </w:rPr>
        <w:tab/>
        <w:t>8,0</w:t>
      </w:r>
    </w:p>
    <w:p w14:paraId="5EB4A8E2" w14:textId="77777777" w:rsidR="00BE0D9C" w:rsidRPr="00BE0D9C" w:rsidRDefault="00BE0D9C" w:rsidP="00BE0D9C">
      <w:pPr>
        <w:pStyle w:val="TableParagraph"/>
        <w:ind w:left="1080"/>
        <w:rPr>
          <w:sz w:val="18"/>
          <w:szCs w:val="18"/>
        </w:rPr>
      </w:pPr>
    </w:p>
    <w:p w14:paraId="1D173154" w14:textId="3204EC9E"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Najnižji maksimalni pretok vode: sanitarnih armatur, ki ni odvisen od tlaka vode, ni nižji od naslednjih vrednosti:</w:t>
      </w:r>
    </w:p>
    <w:p w14:paraId="1DCC2B26" w14:textId="77777777" w:rsidR="00BE0D9C" w:rsidRPr="00BE0D9C" w:rsidRDefault="00BE0D9C" w:rsidP="00BE0D9C">
      <w:pPr>
        <w:pStyle w:val="Odstavekseznama"/>
        <w:spacing w:after="0" w:line="240" w:lineRule="auto"/>
        <w:ind w:firstLine="360"/>
        <w:jc w:val="both"/>
        <w:rPr>
          <w:rFonts w:ascii="Arial" w:hAnsi="Arial" w:cs="Arial"/>
          <w:bCs/>
          <w:kern w:val="32"/>
          <w:sz w:val="18"/>
          <w:szCs w:val="18"/>
        </w:rPr>
      </w:pPr>
      <w:r w:rsidRPr="00BE0D9C">
        <w:rPr>
          <w:rFonts w:ascii="Arial" w:hAnsi="Arial" w:cs="Arial"/>
          <w:bCs/>
          <w:kern w:val="32"/>
          <w:sz w:val="18"/>
          <w:szCs w:val="18"/>
        </w:rPr>
        <w:t>Podskupina izdelka</w:t>
      </w:r>
      <w:r w:rsidRPr="00BE0D9C">
        <w:rPr>
          <w:rFonts w:ascii="Arial" w:hAnsi="Arial" w:cs="Arial"/>
          <w:bCs/>
          <w:kern w:val="32"/>
          <w:sz w:val="18"/>
          <w:szCs w:val="18"/>
        </w:rPr>
        <w:tab/>
      </w:r>
      <w:r w:rsidRPr="00BE0D9C">
        <w:rPr>
          <w:rFonts w:ascii="Arial" w:hAnsi="Arial" w:cs="Arial"/>
          <w:bCs/>
          <w:kern w:val="32"/>
          <w:sz w:val="18"/>
          <w:szCs w:val="18"/>
        </w:rPr>
        <w:tab/>
        <w:t xml:space="preserve">   Pretok vode [l/min]</w:t>
      </w:r>
    </w:p>
    <w:p w14:paraId="3CA01D28" w14:textId="6C49AE6A" w:rsidR="00BE0D9C" w:rsidRPr="00BE0D9C" w:rsidRDefault="00BE0D9C" w:rsidP="00BE0D9C">
      <w:pPr>
        <w:pStyle w:val="Odstavekseznama"/>
        <w:spacing w:after="0" w:line="240" w:lineRule="auto"/>
        <w:ind w:firstLine="360"/>
        <w:jc w:val="both"/>
        <w:rPr>
          <w:rFonts w:ascii="Arial" w:hAnsi="Arial" w:cs="Arial"/>
          <w:bCs/>
          <w:kern w:val="32"/>
          <w:sz w:val="18"/>
          <w:szCs w:val="18"/>
        </w:rPr>
      </w:pPr>
      <w:r w:rsidRPr="00BE0D9C">
        <w:rPr>
          <w:rFonts w:ascii="Arial" w:hAnsi="Arial" w:cs="Arial"/>
          <w:bCs/>
          <w:kern w:val="32"/>
          <w:sz w:val="18"/>
          <w:szCs w:val="18"/>
        </w:rPr>
        <w:t xml:space="preserve">Kuhinjske pipe </w:t>
      </w:r>
      <w:r w:rsidRPr="00BE0D9C">
        <w:rPr>
          <w:rFonts w:ascii="Arial" w:hAnsi="Arial" w:cs="Arial"/>
          <w:bCs/>
          <w:kern w:val="32"/>
          <w:sz w:val="18"/>
          <w:szCs w:val="18"/>
        </w:rPr>
        <w:tab/>
        <w:t xml:space="preserve">                 </w:t>
      </w:r>
      <w:r>
        <w:rPr>
          <w:rFonts w:ascii="Arial" w:hAnsi="Arial" w:cs="Arial"/>
          <w:bCs/>
          <w:kern w:val="32"/>
          <w:sz w:val="18"/>
          <w:szCs w:val="18"/>
        </w:rPr>
        <w:t xml:space="preserve">             </w:t>
      </w:r>
      <w:r w:rsidRPr="00BE0D9C">
        <w:rPr>
          <w:rFonts w:ascii="Arial" w:hAnsi="Arial" w:cs="Arial"/>
          <w:bCs/>
          <w:kern w:val="32"/>
          <w:sz w:val="18"/>
          <w:szCs w:val="18"/>
        </w:rPr>
        <w:t xml:space="preserve"> 2,0</w:t>
      </w:r>
    </w:p>
    <w:p w14:paraId="658B64E4" w14:textId="77777777" w:rsidR="00BE0D9C" w:rsidRPr="00BE0D9C" w:rsidRDefault="00BE0D9C" w:rsidP="00BE0D9C">
      <w:pPr>
        <w:pStyle w:val="Odstavekseznama"/>
        <w:spacing w:after="0" w:line="240" w:lineRule="auto"/>
        <w:jc w:val="both"/>
        <w:rPr>
          <w:rFonts w:ascii="Arial" w:hAnsi="Arial" w:cs="Arial"/>
          <w:bCs/>
          <w:kern w:val="32"/>
          <w:sz w:val="18"/>
          <w:szCs w:val="18"/>
        </w:rPr>
      </w:pPr>
      <w:r w:rsidRPr="00BE0D9C">
        <w:rPr>
          <w:rFonts w:ascii="Arial" w:hAnsi="Arial" w:cs="Arial"/>
          <w:bCs/>
          <w:kern w:val="32"/>
          <w:sz w:val="18"/>
          <w:szCs w:val="18"/>
        </w:rPr>
        <w:tab/>
        <w:t xml:space="preserve">                          </w:t>
      </w:r>
    </w:p>
    <w:p w14:paraId="2FAA651B" w14:textId="16C0D9D4"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Uravnavanje temperature: Sanitarne armature morajo biti opremljene z napredno napravo ali tehnično rešitvijo, ki omogoča uravnavanje temperature,  pri čemer naročnik glede na svoje želje izbere eno od naslednjih možnosti:</w:t>
      </w:r>
    </w:p>
    <w:p w14:paraId="36F59453" w14:textId="56AC71E9" w:rsidR="00BE0D9C" w:rsidRP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sanitarne armature so opremljene z zaporo tople vode;</w:t>
      </w:r>
    </w:p>
    <w:p w14:paraId="064813FD" w14:textId="12196F9B" w:rsidR="00BE0D9C" w:rsidRP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sanitarne armature omogočajo termostatsko prilagajanje;</w:t>
      </w:r>
    </w:p>
    <w:p w14:paraId="7F99692E" w14:textId="77777777" w:rsid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sanitarne armature so zasnovane za oskrbo s hladno vodo v sredinskem položaju.</w:t>
      </w:r>
    </w:p>
    <w:p w14:paraId="1633909A" w14:textId="4D639008" w:rsidR="00BE0D9C" w:rsidRPr="00BE0D9C" w:rsidRDefault="00BE0D9C" w:rsidP="00BE0D9C">
      <w:pPr>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Kadar je temperatura vode za oskrbo že uravnana, ponudnik pojasni posebno tehnično lastnost, zaradi katere so sanitarne armature posebej primerne za priključitev na to vrsto sistema.</w:t>
      </w:r>
    </w:p>
    <w:p w14:paraId="533F268E" w14:textId="77777777" w:rsidR="00BE0D9C" w:rsidRPr="00BE0D9C" w:rsidRDefault="00BE0D9C" w:rsidP="00BE0D9C">
      <w:pPr>
        <w:pStyle w:val="Odstavekseznama"/>
        <w:spacing w:after="0" w:line="240" w:lineRule="auto"/>
        <w:jc w:val="both"/>
        <w:rPr>
          <w:rFonts w:ascii="Arial" w:hAnsi="Arial" w:cs="Arial"/>
          <w:bCs/>
          <w:kern w:val="32"/>
          <w:sz w:val="18"/>
          <w:szCs w:val="18"/>
        </w:rPr>
      </w:pPr>
    </w:p>
    <w:p w14:paraId="38B701C8" w14:textId="661D7288"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Časovni nadzor za sanitarne armature za več uporabnikov in pogosto uporabo: Sanitarne armature, nameščene v nestanovanjskih prostorih za več uporabnikov in pogosto uporabo morajo omogočati omejitev časa posamezne uporabe vode (tj. porabljene količine vode). To je mogoče tako, da se:</w:t>
      </w:r>
    </w:p>
    <w:p w14:paraId="5FCC3A95" w14:textId="6FD7E089" w:rsidR="00BE0D9C" w:rsidRP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izdelki opremijo z napravo, ki po določenem času neuporabe prekine pretok vode (na primer senzor, ki prekine pretok vode, ko uporabnik zapusti območje senzorja), oziroma</w:t>
      </w:r>
    </w:p>
    <w:p w14:paraId="372A154F" w14:textId="77777777" w:rsid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nastavi čas uporabe (na primer časovni omejevalnik, ki prekine pretok vode, ko je dosežen maksimalni čas pretoka).</w:t>
      </w:r>
    </w:p>
    <w:p w14:paraId="697FB0FE" w14:textId="64AC0AE0" w:rsidR="00BE0D9C" w:rsidRPr="00BE0D9C" w:rsidRDefault="00BE0D9C" w:rsidP="00BE0D9C">
      <w:pPr>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Pri tem prednastavljeni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 zapoznitvijo zapore največ dve minuti, da se prepreči neželen ali neprekinjen pretok vode iz pip ali prh med njihovo neuporabo.</w:t>
      </w:r>
    </w:p>
    <w:p w14:paraId="7654F281" w14:textId="77777777" w:rsidR="00BE0D9C" w:rsidRDefault="00BE0D9C" w:rsidP="00BE0D9C">
      <w:pPr>
        <w:pStyle w:val="Odstavekseznama"/>
        <w:spacing w:after="0" w:line="240" w:lineRule="auto"/>
        <w:jc w:val="both"/>
        <w:rPr>
          <w:rFonts w:ascii="Arial" w:hAnsi="Arial" w:cs="Arial"/>
          <w:bCs/>
          <w:kern w:val="32"/>
          <w:sz w:val="18"/>
          <w:szCs w:val="18"/>
        </w:rPr>
      </w:pPr>
    </w:p>
    <w:p w14:paraId="0EBA6562" w14:textId="62B5DFBB"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Kemijsko in higiensko obnašanje materialov: 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w:t>
      </w:r>
    </w:p>
    <w:p w14:paraId="1FD007B7" w14:textId="77777777" w:rsidR="00BE0D9C" w:rsidRPr="00BE0D9C" w:rsidRDefault="00BE0D9C" w:rsidP="00BE0D9C">
      <w:pPr>
        <w:spacing w:after="0" w:line="240" w:lineRule="auto"/>
        <w:jc w:val="both"/>
        <w:rPr>
          <w:rFonts w:ascii="Arial" w:hAnsi="Arial" w:cs="Arial"/>
          <w:bCs/>
          <w:kern w:val="32"/>
          <w:sz w:val="18"/>
          <w:szCs w:val="18"/>
        </w:rPr>
      </w:pPr>
    </w:p>
    <w:p w14:paraId="0AC4CA48" w14:textId="1B3A3E0F"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Pogoji izpostavljenih površin in kakovost prevleke: Sanitarni izdelki s kovinsko Ni-Cr-prevleko (neodvisno od značilnosti materiala substrata) morajo biti v skladu s standardom EN 248.</w:t>
      </w:r>
    </w:p>
    <w:p w14:paraId="3A90D49E" w14:textId="77777777" w:rsidR="00BE0D9C" w:rsidRPr="00BE0D9C" w:rsidRDefault="00BE0D9C" w:rsidP="00BE0D9C">
      <w:pPr>
        <w:spacing w:after="0" w:line="240" w:lineRule="auto"/>
        <w:jc w:val="both"/>
        <w:rPr>
          <w:rFonts w:ascii="Arial" w:hAnsi="Arial" w:cs="Arial"/>
          <w:bCs/>
          <w:kern w:val="32"/>
          <w:sz w:val="18"/>
          <w:szCs w:val="18"/>
        </w:rPr>
      </w:pPr>
    </w:p>
    <w:p w14:paraId="61398E88" w14:textId="760A7200"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Garancija: Ponudnik mora zagotoviti najmanj štiriletno garancijo za popravilo ali zamenjavo.</w:t>
      </w:r>
    </w:p>
    <w:p w14:paraId="781DEF23" w14:textId="77777777" w:rsidR="00BE0D9C" w:rsidRPr="00BE0D9C" w:rsidRDefault="00BE0D9C" w:rsidP="00BE0D9C">
      <w:pPr>
        <w:spacing w:after="0" w:line="240" w:lineRule="auto"/>
        <w:jc w:val="both"/>
        <w:rPr>
          <w:rFonts w:ascii="Arial" w:hAnsi="Arial" w:cs="Arial"/>
          <w:bCs/>
          <w:kern w:val="32"/>
          <w:sz w:val="18"/>
          <w:szCs w:val="18"/>
        </w:rPr>
      </w:pPr>
    </w:p>
    <w:p w14:paraId="2EF706A0" w14:textId="77777777" w:rsid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 xml:space="preserve">Popravljivost in razpoložljivost rezervnih delov: 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w:t>
      </w:r>
      <w:r w:rsidRPr="00BE0D9C">
        <w:rPr>
          <w:rFonts w:ascii="Arial" w:hAnsi="Arial" w:cs="Arial"/>
          <w:bCs/>
          <w:kern w:val="32"/>
          <w:sz w:val="18"/>
          <w:szCs w:val="18"/>
        </w:rPr>
        <w:lastRenderedPageBreak/>
        <w:t>oziroma usposobljenemu strokovnjaku omogočajo, da izvede osnovna popravila. Rezervni deli morajo biti na voljo najmanj pet let od datuma nakupa.</w:t>
      </w:r>
    </w:p>
    <w:p w14:paraId="55C5E51E" w14:textId="77777777" w:rsidR="00BE0D9C" w:rsidRPr="00BE0D9C" w:rsidRDefault="00BE0D9C" w:rsidP="00BE0D9C">
      <w:pPr>
        <w:pStyle w:val="Odstavekseznama"/>
        <w:rPr>
          <w:rFonts w:ascii="Arial" w:hAnsi="Arial" w:cs="Arial"/>
          <w:bCs/>
          <w:kern w:val="32"/>
          <w:sz w:val="18"/>
          <w:szCs w:val="18"/>
        </w:rPr>
      </w:pPr>
    </w:p>
    <w:p w14:paraId="091C6A9C" w14:textId="56379FB7"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Navodila za uporabo: Izdelek se dobavi z naslednjimi informacijami v tiskani (na embalaži in/ali v dokumentaciji, priloženi izdelku) in/ali v elektronski obliki:</w:t>
      </w:r>
    </w:p>
    <w:p w14:paraId="22329241" w14:textId="77777777" w:rsidR="00BE0D9C" w:rsidRPr="00BE0D9C" w:rsidRDefault="00BE0D9C" w:rsidP="00BE0D9C">
      <w:pPr>
        <w:spacing w:after="0" w:line="240" w:lineRule="auto"/>
        <w:ind w:left="1416"/>
        <w:jc w:val="both"/>
        <w:rPr>
          <w:rFonts w:ascii="Arial" w:hAnsi="Arial" w:cs="Arial"/>
          <w:bCs/>
          <w:kern w:val="32"/>
          <w:sz w:val="18"/>
          <w:szCs w:val="18"/>
        </w:rPr>
      </w:pPr>
      <w:r w:rsidRPr="00BE0D9C">
        <w:rPr>
          <w:rFonts w:ascii="Arial" w:hAnsi="Arial" w:cs="Arial"/>
          <w:bCs/>
          <w:kern w:val="32"/>
          <w:sz w:val="18"/>
          <w:szCs w:val="18"/>
        </w:rPr>
        <w:t>a)</w:t>
      </w:r>
      <w:r w:rsidRPr="00BE0D9C">
        <w:rPr>
          <w:rFonts w:ascii="Arial" w:hAnsi="Arial" w:cs="Arial"/>
          <w:bCs/>
          <w:kern w:val="32"/>
          <w:sz w:val="18"/>
          <w:szCs w:val="18"/>
        </w:rPr>
        <w:tab/>
        <w:t>z navodili za namestitev, vključno z informacijami o delovnem tlaku, ki je primeren za izdelek;</w:t>
      </w:r>
    </w:p>
    <w:p w14:paraId="09218835" w14:textId="77777777" w:rsidR="00BE0D9C" w:rsidRPr="00BE0D9C" w:rsidRDefault="00BE0D9C" w:rsidP="00BE0D9C">
      <w:pPr>
        <w:spacing w:after="0" w:line="240" w:lineRule="auto"/>
        <w:ind w:left="1416"/>
        <w:jc w:val="both"/>
        <w:rPr>
          <w:rFonts w:ascii="Arial" w:hAnsi="Arial" w:cs="Arial"/>
          <w:bCs/>
          <w:kern w:val="32"/>
          <w:sz w:val="18"/>
          <w:szCs w:val="18"/>
        </w:rPr>
      </w:pPr>
      <w:r w:rsidRPr="00BE0D9C">
        <w:rPr>
          <w:rFonts w:ascii="Arial" w:hAnsi="Arial" w:cs="Arial"/>
          <w:bCs/>
          <w:kern w:val="32"/>
          <w:sz w:val="18"/>
          <w:szCs w:val="18"/>
        </w:rPr>
        <w:t>b)</w:t>
      </w:r>
      <w:r w:rsidRPr="00BE0D9C">
        <w:rPr>
          <w:rFonts w:ascii="Arial" w:hAnsi="Arial" w:cs="Arial"/>
          <w:bCs/>
          <w:kern w:val="32"/>
          <w:sz w:val="18"/>
          <w:szCs w:val="18"/>
        </w:rPr>
        <w:tab/>
        <w:t>s priporočili glede pravilne uporabe in vzdrževanja izdelka (vključno s čiščenjem in odstranjevanjem vodnega kamna) ter vsemi ostalimi navodili, zlasti:</w:t>
      </w:r>
    </w:p>
    <w:p w14:paraId="6672FC65" w14:textId="6F942F9C"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nasveti za vzdrževanje in uporabo izdelka;</w:t>
      </w:r>
    </w:p>
    <w:p w14:paraId="64498FCC" w14:textId="6FD6B3F3"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informacijami o tem, katere rezervne dele je mogoče zamenjati;</w:t>
      </w:r>
    </w:p>
    <w:p w14:paraId="751E6E88" w14:textId="2CB4199B"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navodili za zamenjavo tesnil, če pipa pušča;</w:t>
      </w:r>
    </w:p>
    <w:p w14:paraId="2B83470D" w14:textId="08E889A5"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nasveti glede čiščenja sanitarnih armatur s primernimi materiali, da se prepreči poškodbe notranje in zunanje površine;</w:t>
      </w:r>
    </w:p>
    <w:p w14:paraId="4B131692" w14:textId="6859E784" w:rsidR="00FB3C5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nasveti za redno in pravilno servisiranje prezračevalnikov.</w:t>
      </w:r>
    </w:p>
    <w:p w14:paraId="70DC701A" w14:textId="77777777" w:rsidR="00382008" w:rsidRPr="00BE0D9C" w:rsidRDefault="00382008" w:rsidP="00382008">
      <w:pPr>
        <w:tabs>
          <w:tab w:val="left" w:pos="4820"/>
        </w:tabs>
        <w:spacing w:after="0" w:line="240" w:lineRule="auto"/>
        <w:rPr>
          <w:rFonts w:ascii="Arial" w:eastAsia="Times New Roman" w:hAnsi="Arial" w:cs="Arial"/>
          <w:b/>
          <w:sz w:val="18"/>
          <w:szCs w:val="18"/>
        </w:rPr>
      </w:pPr>
    </w:p>
    <w:p w14:paraId="649B9858" w14:textId="279B29C4" w:rsidR="00BE0D9C" w:rsidRPr="00BE0D9C" w:rsidRDefault="00BE0D9C" w:rsidP="00382008">
      <w:pPr>
        <w:rPr>
          <w:rFonts w:ascii="Arial" w:eastAsia="Times New Roman" w:hAnsi="Arial" w:cs="Arial"/>
          <w:bCs/>
          <w:sz w:val="18"/>
          <w:szCs w:val="18"/>
        </w:rPr>
      </w:pPr>
      <w:r w:rsidRPr="00BE0D9C">
        <w:rPr>
          <w:rFonts w:ascii="Arial" w:hAnsi="Arial" w:cs="Arial"/>
          <w:sz w:val="18"/>
          <w:szCs w:val="18"/>
        </w:rPr>
        <w:t>Naročnik bo med izvajanjem naročila preverjal, ali ponudnik izpolnjuje zahteve.</w:t>
      </w:r>
    </w:p>
    <w:p w14:paraId="1664F35B" w14:textId="77777777" w:rsidR="00BE0D9C" w:rsidRDefault="00BE0D9C" w:rsidP="00382008">
      <w:pPr>
        <w:rPr>
          <w:rFonts w:ascii="Arial" w:eastAsia="Times New Roman" w:hAnsi="Arial" w:cs="Arial"/>
          <w:bCs/>
          <w:sz w:val="18"/>
          <w:szCs w:val="18"/>
        </w:rPr>
      </w:pPr>
    </w:p>
    <w:p w14:paraId="69E388CB" w14:textId="4030421C" w:rsidR="00382008" w:rsidRDefault="00382008" w:rsidP="00382008">
      <w:pPr>
        <w:rPr>
          <w:rFonts w:ascii="Arial" w:eastAsia="Times New Roman" w:hAnsi="Arial" w:cs="Arial"/>
          <w:bCs/>
          <w:sz w:val="18"/>
          <w:szCs w:val="18"/>
          <w:lang w:eastAsia="sl-SI"/>
        </w:rPr>
      </w:pPr>
      <w:r w:rsidRPr="003A010C">
        <w:rPr>
          <w:rFonts w:ascii="Arial" w:eastAsia="Times New Roman" w:hAnsi="Arial" w:cs="Arial"/>
          <w:bCs/>
          <w:sz w:val="18"/>
          <w:szCs w:val="18"/>
        </w:rPr>
        <w:t>Kraj in datum:</w:t>
      </w:r>
      <w:r>
        <w:rPr>
          <w:rFonts w:ascii="Arial" w:eastAsia="Times New Roman" w:hAnsi="Arial" w:cs="Arial"/>
          <w:bCs/>
          <w:sz w:val="18"/>
          <w:szCs w:val="18"/>
        </w:rPr>
        <w:t xml:space="preserve"> ___________________                           </w:t>
      </w:r>
      <w:r w:rsidRPr="003A010C">
        <w:rPr>
          <w:rFonts w:ascii="Arial" w:eastAsia="Times New Roman" w:hAnsi="Arial" w:cs="Arial"/>
          <w:bCs/>
          <w:sz w:val="18"/>
          <w:szCs w:val="18"/>
        </w:rPr>
        <w:t>P</w:t>
      </w:r>
      <w:r w:rsidRPr="003A010C">
        <w:rPr>
          <w:rFonts w:ascii="Arial" w:eastAsia="Times New Roman" w:hAnsi="Arial" w:cs="Arial"/>
          <w:bCs/>
          <w:sz w:val="18"/>
          <w:szCs w:val="18"/>
          <w:lang w:eastAsia="sl-SI"/>
        </w:rPr>
        <w:t>odpis odgovorne osebe ponudnika:</w:t>
      </w:r>
      <w:r>
        <w:rPr>
          <w:rFonts w:ascii="Arial" w:eastAsia="Times New Roman" w:hAnsi="Arial" w:cs="Arial"/>
          <w:bCs/>
          <w:sz w:val="18"/>
          <w:szCs w:val="18"/>
          <w:lang w:eastAsia="sl-SI"/>
        </w:rPr>
        <w:t xml:space="preserve"> ________________</w:t>
      </w:r>
      <w:r>
        <w:rPr>
          <w:rFonts w:ascii="Arial" w:eastAsia="Times New Roman" w:hAnsi="Arial" w:cs="Arial"/>
          <w:bCs/>
          <w:sz w:val="18"/>
          <w:szCs w:val="18"/>
          <w:lang w:eastAsia="sl-SI"/>
        </w:rPr>
        <w:br w:type="page"/>
      </w:r>
    </w:p>
    <w:p w14:paraId="2FCF09EA" w14:textId="77777777" w:rsidR="0005031F" w:rsidRDefault="0005031F" w:rsidP="00050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1A4F170" w14:textId="77777777" w:rsidR="0005031F" w:rsidRDefault="0005031F"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DA7672C" w14:textId="6BBB1C7F" w:rsidR="00035A63" w:rsidRDefault="00005C43" w:rsidP="00377F9A">
      <w:pPr>
        <w:spacing w:before="224" w:after="224" w:line="240" w:lineRule="auto"/>
        <w:jc w:val="center"/>
        <w:outlineLvl w:val="1"/>
        <w:rPr>
          <w:rFonts w:ascii="Arial" w:eastAsia="Times New Roman" w:hAnsi="Arial" w:cs="Arial"/>
          <w:b/>
          <w:bCs/>
          <w:color w:val="222222"/>
          <w:sz w:val="24"/>
          <w:szCs w:val="24"/>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382008">
        <w:rPr>
          <w:rFonts w:ascii="Arial" w:hAnsi="Arial" w:cs="Arial"/>
          <w:b/>
          <w:bCs/>
          <w:sz w:val="24"/>
          <w:szCs w:val="24"/>
        </w:rPr>
        <w:t>raznovrstne</w:t>
      </w:r>
      <w:r w:rsidR="00377F9A" w:rsidRPr="00377F9A">
        <w:rPr>
          <w:rFonts w:ascii="Arial" w:hAnsi="Arial" w:cs="Arial"/>
          <w:b/>
          <w:bCs/>
          <w:sz w:val="24"/>
          <w:szCs w:val="24"/>
        </w:rPr>
        <w:t xml:space="preserve"> opreme </w:t>
      </w:r>
      <w:r w:rsidR="00382008">
        <w:rPr>
          <w:rFonts w:ascii="Arial" w:hAnsi="Arial" w:cs="Arial"/>
          <w:b/>
          <w:bCs/>
          <w:sz w:val="24"/>
          <w:szCs w:val="24"/>
        </w:rPr>
        <w:t xml:space="preserve">in pohištva </w:t>
      </w:r>
      <w:r w:rsidR="00377F9A" w:rsidRPr="00377F9A">
        <w:rPr>
          <w:rFonts w:ascii="Arial" w:hAnsi="Arial" w:cs="Arial"/>
          <w:b/>
          <w:bCs/>
          <w:sz w:val="24"/>
          <w:szCs w:val="24"/>
        </w:rPr>
        <w:t xml:space="preserve">za </w:t>
      </w:r>
      <w:r w:rsidR="00377F9A" w:rsidRPr="00377F9A">
        <w:rPr>
          <w:rFonts w:ascii="Arial" w:eastAsia="Times New Roman" w:hAnsi="Arial" w:cs="Arial"/>
          <w:b/>
          <w:bCs/>
          <w:color w:val="222222"/>
          <w:sz w:val="24"/>
          <w:szCs w:val="24"/>
        </w:rPr>
        <w:t>potrebe Centra odličnosti za raziskave in inovacije na področju obnovljivih materialov in zdravega bivanjskega okolja</w:t>
      </w:r>
    </w:p>
    <w:p w14:paraId="04411F83" w14:textId="6C47803E" w:rsidR="00382008" w:rsidRPr="00F55025" w:rsidRDefault="00382008" w:rsidP="00377F9A">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bCs/>
          <w:color w:val="222222"/>
          <w:sz w:val="24"/>
          <w:szCs w:val="24"/>
        </w:rPr>
        <w:t>za sklop 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lastRenderedPageBreak/>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0605376A" w14:textId="3846783C"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sidR="00377F9A">
              <w:rPr>
                <w:rFonts w:ascii="Arial" w:hAnsi="Arial" w:cs="Arial"/>
                <w:sz w:val="18"/>
                <w:szCs w:val="18"/>
              </w:rPr>
              <w:t xml:space="preserve"> </w:t>
            </w:r>
            <w:r w:rsidR="00382008">
              <w:rPr>
                <w:rFonts w:ascii="Arial" w:hAnsi="Arial" w:cs="Arial"/>
                <w:sz w:val="18"/>
                <w:szCs w:val="18"/>
              </w:rPr>
              <w:t xml:space="preserve">za sklop __, </w:t>
            </w:r>
            <w:r w:rsidR="00377F9A">
              <w:rPr>
                <w:rFonts w:ascii="Arial" w:hAnsi="Arial" w:cs="Arial"/>
                <w:sz w:val="18"/>
                <w:szCs w:val="18"/>
              </w:rPr>
              <w:t>v skladu z opisom v Tehničnih specifikacijah</w:t>
            </w:r>
            <w:r w:rsidR="00382008">
              <w:rPr>
                <w:rFonts w:ascii="Arial" w:hAnsi="Arial" w:cs="Arial"/>
                <w:sz w:val="18"/>
                <w:szCs w:val="18"/>
              </w:rPr>
              <w:t xml:space="preserve"> in popisu opreme ter</w:t>
            </w:r>
            <w:r w:rsidR="00377F9A">
              <w:rPr>
                <w:rFonts w:ascii="Arial" w:hAnsi="Arial" w:cs="Arial"/>
                <w:sz w:val="18"/>
                <w:szCs w:val="18"/>
              </w:rPr>
              <w:t xml:space="preserve"> razpisni dokumentaciji </w:t>
            </w:r>
            <w:r w:rsidR="00382008">
              <w:rPr>
                <w:rFonts w:ascii="Arial" w:hAnsi="Arial" w:cs="Arial"/>
                <w:sz w:val="18"/>
                <w:szCs w:val="18"/>
              </w:rPr>
              <w:t xml:space="preserve">za sklop __ </w:t>
            </w:r>
            <w:r w:rsidR="00377F9A">
              <w:rPr>
                <w:rFonts w:ascii="Arial" w:hAnsi="Arial" w:cs="Arial"/>
                <w:sz w:val="18"/>
                <w:szCs w:val="18"/>
              </w:rPr>
              <w:t>ter ponudbo, št. ___, z dne ___</w:t>
            </w:r>
            <w:r w:rsidR="00377F9A">
              <w:rPr>
                <w:rFonts w:ascii="Arial" w:eastAsia="Times New Roman" w:hAnsi="Arial" w:cs="Arial"/>
                <w:color w:val="222222"/>
                <w:sz w:val="18"/>
                <w:szCs w:val="18"/>
              </w:rPr>
              <w:t>,</w:t>
            </w:r>
            <w:r w:rsidR="00377F9A" w:rsidRPr="004D4EB5">
              <w:rPr>
                <w:rFonts w:ascii="Arial" w:hAnsi="Arial" w:cs="Arial"/>
                <w:sz w:val="18"/>
                <w:szCs w:val="18"/>
              </w:rPr>
              <w:t xml:space="preserve"> </w:t>
            </w:r>
            <w:r w:rsidR="00382008">
              <w:rPr>
                <w:rFonts w:ascii="Arial" w:hAnsi="Arial" w:cs="Arial"/>
                <w:sz w:val="18"/>
                <w:szCs w:val="18"/>
              </w:rPr>
              <w:t xml:space="preserve">in </w:t>
            </w: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21E69848" w14:textId="77777777" w:rsidR="002D062F" w:rsidRDefault="00005C43" w:rsidP="00382008">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p w14:paraId="7AB6AA9C" w14:textId="77777777" w:rsidR="00F476EA" w:rsidRDefault="00F476EA" w:rsidP="00F476EA">
            <w:pPr>
              <w:autoSpaceDE w:val="0"/>
              <w:autoSpaceDN w:val="0"/>
              <w:adjustRightInd w:val="0"/>
              <w:jc w:val="both"/>
              <w:rPr>
                <w:rFonts w:ascii="Arial" w:hAnsi="Arial" w:cs="Arial"/>
                <w:color w:val="222222"/>
                <w:sz w:val="18"/>
                <w:szCs w:val="18"/>
                <w:shd w:val="clear" w:color="auto" w:fill="FFFFFF"/>
              </w:rPr>
            </w:pPr>
            <w:r w:rsidRPr="00350E3A">
              <w:rPr>
                <w:rFonts w:ascii="Arial" w:hAnsi="Arial" w:cs="Arial"/>
                <w:color w:val="222222"/>
                <w:sz w:val="18"/>
                <w:szCs w:val="18"/>
                <w:shd w:val="clear" w:color="auto" w:fill="FFFFFF"/>
              </w:rPr>
              <w:t>V kolikor bo potrebno izvedbo predmeta naročila prilagajati oz. izvajati skladno s terminskim planom izvajalca gradbenih del, ki že izvaja dela na gradbišču po pogodbi št. 02-37-P/20 02 za izgradnjo Centra odličnosti za</w:t>
            </w:r>
            <w:r>
              <w:rPr>
                <w:rFonts w:ascii="Arial" w:hAnsi="Arial" w:cs="Arial"/>
                <w:color w:val="222222"/>
                <w:sz w:val="18"/>
                <w:szCs w:val="18"/>
                <w:shd w:val="clear" w:color="auto" w:fill="FFFFFF"/>
              </w:rPr>
              <w:t xml:space="preserve"> </w:t>
            </w:r>
            <w:r w:rsidRPr="00846335">
              <w:rPr>
                <w:rFonts w:ascii="Arial" w:hAnsi="Arial" w:cs="Arial"/>
                <w:bCs/>
                <w:color w:val="000000"/>
                <w:sz w:val="18"/>
                <w:szCs w:val="18"/>
              </w:rPr>
              <w:t>raziskave in inovacije na področju obnovljivih materialov in zdravega bivanjskega</w:t>
            </w:r>
            <w:r w:rsidRPr="00AD211E">
              <w:rPr>
                <w:rFonts w:ascii="Arial" w:hAnsi="Arial" w:cs="Arial"/>
                <w:b/>
                <w:color w:val="000000"/>
                <w:sz w:val="18"/>
                <w:szCs w:val="18"/>
              </w:rPr>
              <w:t xml:space="preserve"> </w:t>
            </w:r>
            <w:r w:rsidRPr="00846335">
              <w:rPr>
                <w:rFonts w:ascii="Arial" w:hAnsi="Arial" w:cs="Arial"/>
                <w:bCs/>
                <w:color w:val="000000"/>
                <w:sz w:val="18"/>
                <w:szCs w:val="18"/>
              </w:rPr>
              <w:t>okolja</w:t>
            </w:r>
            <w:r>
              <w:rPr>
                <w:rFonts w:ascii="Arial" w:hAnsi="Arial" w:cs="Arial"/>
                <w:bCs/>
                <w:color w:val="000000"/>
                <w:sz w:val="18"/>
                <w:szCs w:val="18"/>
              </w:rPr>
              <w:t>,</w:t>
            </w:r>
            <w:r w:rsidRPr="00350E3A">
              <w:rPr>
                <w:rFonts w:ascii="Arial" w:hAnsi="Arial" w:cs="Arial"/>
                <w:color w:val="222222"/>
                <w:sz w:val="18"/>
                <w:szCs w:val="18"/>
                <w:shd w:val="clear" w:color="auto" w:fill="FFFFFF"/>
              </w:rPr>
              <w:t xml:space="preserve"> izvajalec zaradi navedenega ali zaradi organizacije del in časovnega usklajevanja z gradbenim izvajalcem ni upravičen do nikakršnega povišanja cen, niti v primeru, da se roki izvedbe predmeta naročila zamaknejo zaradi razlogov na strani naročnika in povezani z gradbenimi deli na objektu Center odličnosti za raziskave in inovacije na področju obnovljivih materialov in zdravega bivanjskega okolja (InnoRenew CoE).</w:t>
            </w:r>
          </w:p>
          <w:p w14:paraId="112B91EC" w14:textId="3494BFB6" w:rsidR="00350E3A" w:rsidRPr="00350E3A" w:rsidRDefault="00350E3A" w:rsidP="00350E3A">
            <w:pPr>
              <w:autoSpaceDE w:val="0"/>
              <w:autoSpaceDN w:val="0"/>
              <w:adjustRightInd w:val="0"/>
              <w:jc w:val="both"/>
              <w:rPr>
                <w:rFonts w:ascii="Arial" w:hAnsi="Arial" w:cs="Arial"/>
                <w:color w:val="222222"/>
                <w:sz w:val="18"/>
                <w:szCs w:val="18"/>
                <w:shd w:val="clear" w:color="auto" w:fill="FFFFFF"/>
              </w:rPr>
            </w:pPr>
            <w:r w:rsidRPr="000834D1">
              <w:rPr>
                <w:rFonts w:ascii="Arial" w:hAnsi="Arial" w:cs="Arial"/>
                <w:sz w:val="18"/>
                <w:szCs w:val="18"/>
                <w:shd w:val="clear" w:color="auto" w:fill="FFFFFF"/>
              </w:rPr>
              <w:t>V primeru sočasne izvedbe razpisanih storitev po tem javnem naročilu in izvajanjem gradnje objekta InnoRenew CoE se izvajalec zaveže z izvajalcem gradbenih del, ki je že na gradbišču po pogodbi št. 02-37-P/20 02, skleniti skupni pisni dogovor o varstvu pri delu in ureditvi gradbišča.</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0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7790"/>
            </w:tblGrid>
            <w:tr w:rsidR="00005C43" w14:paraId="6A13663A" w14:textId="77777777" w:rsidTr="00D4631C">
              <w:tc>
                <w:tcPr>
                  <w:tcW w:w="0" w:type="auto"/>
                  <w:tcMar>
                    <w:top w:w="0" w:type="auto"/>
                    <w:bottom w:w="0" w:type="auto"/>
                  </w:tcMar>
                </w:tcPr>
                <w:p w14:paraId="1A530D81" w14:textId="124EFC9A"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w:t>
                  </w:r>
                  <w:r w:rsidR="000203A4">
                    <w:rPr>
                      <w:rFonts w:ascii="Arial" w:hAnsi="Arial" w:cs="Arial"/>
                      <w:color w:val="000000"/>
                      <w:sz w:val="18"/>
                      <w:szCs w:val="18"/>
                    </w:rPr>
                    <w:t>,</w:t>
                  </w:r>
                  <w:r>
                    <w:rPr>
                      <w:rFonts w:ascii="Arial" w:hAnsi="Arial" w:cs="Arial"/>
                      <w:color w:val="000000"/>
                      <w:sz w:val="18"/>
                      <w:szCs w:val="18"/>
                    </w:rPr>
                    <w:t xml:space="preserve"> z dne ________;</w:t>
                  </w:r>
                </w:p>
                <w:p w14:paraId="7F39DE55" w14:textId="6B6B329B"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lastRenderedPageBreak/>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7FD69CAC"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izvedbo naročila na podlagi te pogodbe, ki vključuje prevzemni zapisnik</w:t>
            </w:r>
            <w:r w:rsidR="000203A4">
              <w:rPr>
                <w:rFonts w:ascii="Arial" w:hAnsi="Arial" w:cs="Arial"/>
                <w:color w:val="000000"/>
                <w:sz w:val="18"/>
                <w:szCs w:val="18"/>
              </w:rPr>
              <w:t xml:space="preserve"> za vse opravljene storitve po tej pogodbi</w:t>
            </w:r>
            <w:r>
              <w:rPr>
                <w:rFonts w:ascii="Arial" w:hAnsi="Arial" w:cs="Arial"/>
                <w:color w:val="000000"/>
                <w:sz w:val="18"/>
                <w:szCs w:val="18"/>
              </w:rPr>
              <w:t xml:space="preserve">, potrjen s strani naročnika. </w:t>
            </w:r>
            <w:r w:rsidR="006869AC">
              <w:rPr>
                <w:rFonts w:ascii="Arial" w:hAnsi="Arial" w:cs="Arial"/>
                <w:color w:val="000000"/>
                <w:sz w:val="18"/>
                <w:szCs w:val="18"/>
              </w:rPr>
              <w:t xml:space="preserve"> </w:t>
            </w:r>
          </w:p>
          <w:p w14:paraId="6B448EB5" w14:textId="5121F255" w:rsidR="00AD2014" w:rsidRPr="00370728" w:rsidRDefault="00AD2014" w:rsidP="00AD2014">
            <w:pPr>
              <w:spacing w:before="225" w:after="225"/>
              <w:jc w:val="both"/>
              <w:rPr>
                <w:rFonts w:ascii="Arial" w:hAnsi="Arial" w:cs="Arial"/>
                <w:strike/>
                <w:sz w:val="18"/>
                <w:szCs w:val="18"/>
              </w:rPr>
            </w:pPr>
            <w:r>
              <w:rPr>
                <w:rFonts w:ascii="Arial" w:hAnsi="Arial" w:cs="Arial"/>
                <w:color w:val="000000"/>
                <w:sz w:val="18"/>
                <w:szCs w:val="18"/>
              </w:rPr>
              <w:t>Pravilna in pravočasna dobava blaga vključuje tudi izv</w:t>
            </w:r>
            <w:r w:rsidRPr="00AD2014">
              <w:rPr>
                <w:rFonts w:ascii="Arial" w:hAnsi="Arial" w:cs="Arial"/>
                <w:sz w:val="18"/>
                <w:szCs w:val="18"/>
              </w:rPr>
              <w:t>edbo montaže oz.</w:t>
            </w:r>
            <w:r w:rsidRPr="00AD2014">
              <w:t xml:space="preserve"> </w:t>
            </w:r>
            <w:r w:rsidRPr="00AD2014">
              <w:rPr>
                <w:rFonts w:ascii="Arial" w:hAnsi="Arial" w:cs="Arial"/>
                <w:sz w:val="18"/>
                <w:szCs w:val="18"/>
              </w:rPr>
              <w:t>namestit</w:t>
            </w:r>
            <w:r w:rsidR="00382008">
              <w:rPr>
                <w:rFonts w:ascii="Arial" w:hAnsi="Arial" w:cs="Arial"/>
                <w:sz w:val="18"/>
                <w:szCs w:val="18"/>
              </w:rPr>
              <w:t>ve</w:t>
            </w:r>
            <w:r w:rsidRPr="00AD2014">
              <w:rPr>
                <w:rFonts w:ascii="Arial" w:hAnsi="Arial" w:cs="Arial"/>
                <w:sz w:val="18"/>
                <w:szCs w:val="18"/>
              </w:rPr>
              <w:t xml:space="preserve"> </w:t>
            </w:r>
            <w:r w:rsidR="00382008">
              <w:rPr>
                <w:rFonts w:ascii="Arial" w:hAnsi="Arial" w:cs="Arial"/>
                <w:sz w:val="18"/>
                <w:szCs w:val="18"/>
              </w:rPr>
              <w:t>opreme</w:t>
            </w:r>
            <w:r w:rsidRPr="00AD2014">
              <w:rPr>
                <w:rFonts w:ascii="Arial" w:hAnsi="Arial" w:cs="Arial"/>
                <w:sz w:val="18"/>
                <w:szCs w:val="18"/>
              </w:rPr>
              <w:t xml:space="preserve"> v skladu z dodatnimi zahtevami naročnika v Tehničnih specifikacijah</w:t>
            </w:r>
            <w:r w:rsidR="00382008">
              <w:rPr>
                <w:rFonts w:ascii="Arial" w:hAnsi="Arial" w:cs="Arial"/>
                <w:sz w:val="18"/>
                <w:szCs w:val="18"/>
              </w:rPr>
              <w:t xml:space="preserve"> in popisu opreme za sklop  _</w:t>
            </w:r>
            <w:r w:rsidRPr="00AD2014">
              <w:rPr>
                <w:rFonts w:ascii="Arial" w:hAnsi="Arial" w:cs="Arial"/>
                <w:sz w:val="18"/>
                <w:szCs w:val="18"/>
              </w:rPr>
              <w:t>.</w:t>
            </w:r>
          </w:p>
          <w:p w14:paraId="0AF74A31" w14:textId="124A120C"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 xml:space="preserve">Naročnik se zavezuje, da bo za nemoteno izvajanje pogodbenih obveznosti dobavitelja zagotovil sodelovanje oseb, ki bodo v stiku z </w:t>
            </w:r>
            <w:r w:rsidR="000203A4">
              <w:rPr>
                <w:rFonts w:ascii="Arial" w:hAnsi="Arial" w:cs="Arial"/>
                <w:sz w:val="18"/>
                <w:szCs w:val="18"/>
              </w:rPr>
              <w:t>izvajalcem</w:t>
            </w:r>
            <w:r w:rsidRPr="002500C6">
              <w:rPr>
                <w:rFonts w:ascii="Arial" w:hAnsi="Arial" w:cs="Arial"/>
                <w:sz w:val="18"/>
                <w:szCs w:val="18"/>
              </w:rPr>
              <w:t>.</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4E5BC2F5"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 dobavi</w:t>
            </w:r>
            <w:r w:rsidR="00AD2014">
              <w:rPr>
                <w:rFonts w:ascii="Arial" w:hAnsi="Arial" w:cs="Arial"/>
                <w:color w:val="000000"/>
                <w:sz w:val="18"/>
                <w:szCs w:val="18"/>
              </w:rPr>
              <w:t xml:space="preserve"> in</w:t>
            </w:r>
            <w:r w:rsidR="000203A4">
              <w:rPr>
                <w:rFonts w:ascii="Arial" w:hAnsi="Arial" w:cs="Arial"/>
                <w:color w:val="000000"/>
                <w:sz w:val="18"/>
                <w:szCs w:val="18"/>
              </w:rPr>
              <w:t xml:space="preserve"> montaži </w:t>
            </w:r>
            <w:r w:rsidR="00AD2014">
              <w:rPr>
                <w:rFonts w:ascii="Arial" w:hAnsi="Arial" w:cs="Arial"/>
                <w:color w:val="000000"/>
                <w:sz w:val="18"/>
                <w:szCs w:val="18"/>
              </w:rPr>
              <w:t xml:space="preserve">oz. namestitvi </w:t>
            </w:r>
            <w:r>
              <w:rPr>
                <w:rFonts w:ascii="Arial" w:hAnsi="Arial" w:cs="Arial"/>
                <w:color w:val="000000"/>
                <w:sz w:val="18"/>
                <w:szCs w:val="18"/>
              </w:rPr>
              <w:t xml:space="preserve">opreme oz. </w:t>
            </w:r>
            <w:r w:rsidR="000203A4">
              <w:rPr>
                <w:rFonts w:ascii="Arial" w:hAnsi="Arial" w:cs="Arial"/>
                <w:color w:val="000000"/>
                <w:sz w:val="18"/>
                <w:szCs w:val="18"/>
              </w:rPr>
              <w:t xml:space="preserve">po celotni </w:t>
            </w:r>
            <w:r>
              <w:rPr>
                <w:rFonts w:ascii="Arial" w:hAnsi="Arial" w:cs="Arial"/>
                <w:color w:val="000000"/>
                <w:sz w:val="18"/>
                <w:szCs w:val="18"/>
              </w:rPr>
              <w:t>izvedeni storitvi</w:t>
            </w:r>
            <w:r w:rsidR="000203A4">
              <w:rPr>
                <w:rFonts w:ascii="Arial" w:hAnsi="Arial" w:cs="Arial"/>
                <w:color w:val="000000"/>
                <w:sz w:val="18"/>
                <w:szCs w:val="18"/>
              </w:rPr>
              <w:t xml:space="preserve"> v skladu s to pogodbo.</w:t>
            </w:r>
            <w:r>
              <w:rPr>
                <w:rFonts w:ascii="Arial" w:hAnsi="Arial" w:cs="Arial"/>
                <w:color w:val="000000"/>
                <w:sz w:val="18"/>
                <w:szCs w:val="18"/>
              </w:rPr>
              <w:t xml:space="preserve"> </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7F3ED3F3"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z vsemi sestavnimi deli, kot izhajajo iz tehničnih specifikacij, dobavil</w:t>
            </w:r>
            <w:r w:rsidR="000203A4">
              <w:rPr>
                <w:rFonts w:ascii="Arial" w:hAnsi="Arial" w:cs="Arial"/>
                <w:color w:val="000000"/>
                <w:sz w:val="18"/>
                <w:szCs w:val="18"/>
              </w:rPr>
              <w:t xml:space="preserve"> in montiral</w:t>
            </w:r>
            <w:r>
              <w:rPr>
                <w:rFonts w:ascii="Arial" w:hAnsi="Arial" w:cs="Arial"/>
                <w:color w:val="000000"/>
                <w:sz w:val="18"/>
                <w:szCs w:val="18"/>
              </w:rPr>
              <w:t xml:space="preserve"> najkasneje </w:t>
            </w:r>
            <w:r w:rsidR="000203A4">
              <w:rPr>
                <w:rFonts w:ascii="Arial" w:hAnsi="Arial" w:cs="Arial"/>
                <w:color w:val="000000"/>
                <w:sz w:val="18"/>
                <w:szCs w:val="18"/>
              </w:rPr>
              <w:t xml:space="preserve">v </w:t>
            </w:r>
            <w:r w:rsidR="00382008">
              <w:rPr>
                <w:rFonts w:ascii="Arial" w:hAnsi="Arial" w:cs="Arial"/>
                <w:color w:val="000000"/>
                <w:sz w:val="18"/>
                <w:szCs w:val="18"/>
              </w:rPr>
              <w:t>__</w:t>
            </w:r>
            <w:r w:rsidR="000203A4">
              <w:rPr>
                <w:rFonts w:ascii="Arial" w:hAnsi="Arial" w:cs="Arial"/>
                <w:color w:val="000000"/>
                <w:sz w:val="18"/>
                <w:szCs w:val="18"/>
              </w:rPr>
              <w:t xml:space="preserve"> dneh od sklenitve pogodbe</w:t>
            </w:r>
            <w:r>
              <w:rPr>
                <w:rFonts w:ascii="Arial" w:hAnsi="Arial" w:cs="Arial"/>
                <w:color w:val="000000"/>
                <w:sz w:val="18"/>
                <w:szCs w:val="18"/>
              </w:rPr>
              <w:t xml:space="preserve">. </w:t>
            </w:r>
            <w:r w:rsidR="00382008">
              <w:rPr>
                <w:rFonts w:ascii="Arial" w:hAnsi="Arial" w:cs="Arial"/>
                <w:color w:val="222222"/>
                <w:sz w:val="18"/>
                <w:szCs w:val="18"/>
                <w:shd w:val="clear" w:color="auto" w:fill="FFFFFF"/>
              </w:rPr>
              <w:t>Montaža oz.</w:t>
            </w:r>
            <w:r w:rsidR="0019417D" w:rsidRPr="0019417D">
              <w:rPr>
                <w:rFonts w:ascii="Arial" w:hAnsi="Arial" w:cs="Arial"/>
                <w:color w:val="222222"/>
                <w:sz w:val="18"/>
                <w:szCs w:val="18"/>
                <w:shd w:val="clear" w:color="auto" w:fill="FFFFFF"/>
              </w:rPr>
              <w:t xml:space="preserve"> namestitev opreme, skladno z dodatnimi zahtevami naročnika iz tehničnih specifikacij, se izvede vključno do navedenega roka.</w:t>
            </w:r>
          </w:p>
          <w:p w14:paraId="44739BB7" w14:textId="40298FF2"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w:t>
            </w:r>
            <w:r w:rsidR="0019417D">
              <w:rPr>
                <w:rFonts w:ascii="Arial" w:hAnsi="Arial" w:cs="Arial"/>
                <w:color w:val="000000"/>
                <w:sz w:val="18"/>
                <w:szCs w:val="18"/>
              </w:rPr>
              <w:t>izvedbe</w:t>
            </w:r>
            <w:r>
              <w:rPr>
                <w:rFonts w:ascii="Arial" w:hAnsi="Arial" w:cs="Arial"/>
                <w:color w:val="000000"/>
                <w:sz w:val="18"/>
                <w:szCs w:val="18"/>
              </w:rPr>
              <w:t xml:space="preserve"> je bistvena sestavina te pogodbe.</w:t>
            </w:r>
          </w:p>
          <w:p w14:paraId="321B47E6" w14:textId="27A0D7DA"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6C71D2">
              <w:rPr>
                <w:rFonts w:ascii="Arial" w:hAnsi="Arial" w:cs="Arial"/>
                <w:color w:val="000000"/>
                <w:sz w:val="18"/>
                <w:szCs w:val="18"/>
              </w:rPr>
              <w:t>2</w:t>
            </w:r>
            <w:r w:rsidRPr="0093539B">
              <w:rPr>
                <w:rFonts w:ascii="Arial" w:hAnsi="Arial" w:cs="Arial"/>
                <w:color w:val="000000"/>
                <w:sz w:val="18"/>
                <w:szCs w:val="18"/>
              </w:rPr>
              <w:t xml:space="preserve">0 klavzula DDP, na </w:t>
            </w:r>
            <w:r w:rsidR="000203A4">
              <w:rPr>
                <w:rFonts w:ascii="Arial" w:hAnsi="Arial" w:cs="Arial"/>
                <w:color w:val="000000"/>
                <w:sz w:val="18"/>
                <w:szCs w:val="18"/>
              </w:rPr>
              <w:t>lokaciji zgradbe InnoRenew CoE</w:t>
            </w:r>
            <w:r>
              <w:rPr>
                <w:rFonts w:ascii="Arial" w:hAnsi="Arial" w:cs="Arial"/>
                <w:color w:val="000000"/>
                <w:sz w:val="18"/>
                <w:szCs w:val="18"/>
              </w:rPr>
              <w:t>,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w:t>
            </w:r>
            <w:r w:rsidR="000203A4">
              <w:rPr>
                <w:rFonts w:ascii="Arial" w:hAnsi="Arial" w:cs="Arial"/>
                <w:sz w:val="18"/>
                <w:szCs w:val="18"/>
              </w:rPr>
              <w:t xml:space="preserve">navedene </w:t>
            </w:r>
            <w:r w:rsidR="00D4631C" w:rsidRPr="002500C6">
              <w:rPr>
                <w:rFonts w:ascii="Arial" w:hAnsi="Arial" w:cs="Arial"/>
                <w:sz w:val="18"/>
                <w:szCs w:val="18"/>
              </w:rPr>
              <w:t xml:space="preserve">prostore naročnika. </w:t>
            </w:r>
            <w:r w:rsidR="00D4631C">
              <w:rPr>
                <w:rFonts w:ascii="Arial" w:hAnsi="Arial" w:cs="Arial"/>
                <w:sz w:val="18"/>
                <w:szCs w:val="18"/>
              </w:rPr>
              <w:t xml:space="preserve">Izvajalec </w:t>
            </w:r>
            <w:r w:rsidR="00D4631C" w:rsidRPr="002500C6">
              <w:rPr>
                <w:rFonts w:ascii="Arial" w:hAnsi="Arial" w:cs="Arial"/>
                <w:sz w:val="18"/>
                <w:szCs w:val="18"/>
              </w:rPr>
              <w:t xml:space="preserve">mora izvesti montažo </w:t>
            </w:r>
            <w:r w:rsidR="00AD2014">
              <w:rPr>
                <w:rFonts w:ascii="Arial" w:hAnsi="Arial" w:cs="Arial"/>
                <w:sz w:val="18"/>
                <w:szCs w:val="18"/>
              </w:rPr>
              <w:t xml:space="preserve">oz. namestitev </w:t>
            </w:r>
            <w:r w:rsidR="00D4631C" w:rsidRPr="002500C6">
              <w:rPr>
                <w:rFonts w:ascii="Arial" w:hAnsi="Arial" w:cs="Arial"/>
                <w:sz w:val="18"/>
                <w:szCs w:val="18"/>
              </w:rPr>
              <w:t>dobavljene opreme</w:t>
            </w:r>
            <w:r w:rsidR="00D42F46">
              <w:rPr>
                <w:rFonts w:ascii="Arial" w:hAnsi="Arial" w:cs="Arial"/>
                <w:sz w:val="18"/>
                <w:szCs w:val="18"/>
              </w:rPr>
              <w:t>,</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5D048663"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3D659DE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w:t>
            </w:r>
            <w:r w:rsidR="00172B7A">
              <w:rPr>
                <w:rFonts w:ascii="Arial" w:hAnsi="Arial" w:cs="Arial"/>
                <w:sz w:val="18"/>
                <w:szCs w:val="18"/>
              </w:rPr>
              <w:t xml:space="preserve"> po opravljenih </w:t>
            </w:r>
            <w:r w:rsidR="002B1AB3">
              <w:rPr>
                <w:rFonts w:ascii="Arial" w:hAnsi="Arial" w:cs="Arial"/>
                <w:sz w:val="18"/>
                <w:szCs w:val="18"/>
              </w:rPr>
              <w:t xml:space="preserve">vseh </w:t>
            </w:r>
            <w:r w:rsidR="00172B7A">
              <w:rPr>
                <w:rFonts w:ascii="Arial" w:hAnsi="Arial" w:cs="Arial"/>
                <w:sz w:val="18"/>
                <w:szCs w:val="18"/>
              </w:rPr>
              <w:t xml:space="preserve">obveznostih iz prvega odstavka tega člena (tj. </w:t>
            </w:r>
            <w:r w:rsidR="002B1AB3">
              <w:rPr>
                <w:rFonts w:ascii="Arial" w:hAnsi="Arial" w:cs="Arial"/>
                <w:sz w:val="18"/>
                <w:szCs w:val="18"/>
              </w:rPr>
              <w:t>ne le po ustrezni</w:t>
            </w:r>
            <w:r w:rsidR="00172B7A">
              <w:rPr>
                <w:rFonts w:ascii="Arial" w:hAnsi="Arial" w:cs="Arial"/>
                <w:sz w:val="18"/>
                <w:szCs w:val="18"/>
              </w:rPr>
              <w:t xml:space="preserve"> dobavi</w:t>
            </w:r>
            <w:r w:rsidR="002B1AB3">
              <w:rPr>
                <w:rFonts w:ascii="Arial" w:hAnsi="Arial" w:cs="Arial"/>
                <w:sz w:val="18"/>
                <w:szCs w:val="18"/>
              </w:rPr>
              <w:t xml:space="preserve"> opreme, temveč tudi po </w:t>
            </w:r>
            <w:r w:rsidR="00253BC1">
              <w:rPr>
                <w:rFonts w:ascii="Arial" w:hAnsi="Arial" w:cs="Arial"/>
                <w:color w:val="222222"/>
                <w:sz w:val="18"/>
                <w:szCs w:val="18"/>
                <w:shd w:val="clear" w:color="auto" w:fill="FFFFFF"/>
              </w:rPr>
              <w:t>montaži oz.</w:t>
            </w:r>
            <w:r w:rsidR="0019417D" w:rsidRPr="0019417D">
              <w:rPr>
                <w:rFonts w:ascii="Arial" w:hAnsi="Arial" w:cs="Arial"/>
                <w:color w:val="222222"/>
                <w:sz w:val="18"/>
                <w:szCs w:val="18"/>
                <w:shd w:val="clear" w:color="auto" w:fill="FFFFFF"/>
              </w:rPr>
              <w:t xml:space="preserve"> namestit</w:t>
            </w:r>
            <w:r w:rsidR="0019417D">
              <w:rPr>
                <w:rFonts w:ascii="Arial" w:hAnsi="Arial" w:cs="Arial"/>
                <w:color w:val="222222"/>
                <w:sz w:val="18"/>
                <w:szCs w:val="18"/>
                <w:shd w:val="clear" w:color="auto" w:fill="FFFFFF"/>
              </w:rPr>
              <w:t>vi</w:t>
            </w:r>
            <w:r w:rsidR="0019417D" w:rsidRPr="0019417D">
              <w:rPr>
                <w:rFonts w:ascii="Arial" w:hAnsi="Arial" w:cs="Arial"/>
                <w:color w:val="222222"/>
                <w:sz w:val="18"/>
                <w:szCs w:val="18"/>
                <w:shd w:val="clear" w:color="auto" w:fill="FFFFFF"/>
              </w:rPr>
              <w:t xml:space="preserve"> opreme, skladno z dodatnimi zahtevami naročnika iz tehničnih specifikacij</w:t>
            </w:r>
            <w:r w:rsidR="00172B7A">
              <w:rPr>
                <w:rFonts w:ascii="Arial" w:hAnsi="Arial" w:cs="Arial"/>
                <w:sz w:val="18"/>
                <w:szCs w:val="18"/>
              </w:rPr>
              <w:t>)</w:t>
            </w:r>
            <w:r w:rsidRPr="002500C6">
              <w:rPr>
                <w:rFonts w:ascii="Arial" w:hAnsi="Arial" w:cs="Arial"/>
                <w:sz w:val="18"/>
                <w:szCs w:val="18"/>
              </w:rPr>
              <w:t>, ki je obvezna priloga računa.</w:t>
            </w:r>
            <w:r w:rsidRPr="002500C6" w:rsidDel="00A641D6">
              <w:t xml:space="preserve"> </w:t>
            </w:r>
            <w:r w:rsidR="000203A4">
              <w:rPr>
                <w:rFonts w:ascii="Arial" w:hAnsi="Arial" w:cs="Arial"/>
                <w:sz w:val="18"/>
                <w:szCs w:val="18"/>
              </w:rPr>
              <w:t>Izvajalec</w:t>
            </w:r>
            <w:r w:rsidRPr="002500C6">
              <w:rPr>
                <w:rFonts w:ascii="Arial" w:hAnsi="Arial" w:cs="Arial"/>
                <w:sz w:val="18"/>
                <w:szCs w:val="18"/>
              </w:rPr>
              <w:t xml:space="preserve"> lahko na podlagi podpisanega in žigosanega končnega primopredajnega zapisnika (pisno potrjenega s strani predstavnikov obeh pogodbenih strank) naročniku izstavi račun za dobavljeno, nameščeno in delujočo opremo.</w:t>
            </w:r>
          </w:p>
          <w:p w14:paraId="0183F538" w14:textId="5040395A"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w:t>
            </w:r>
            <w:r w:rsidR="000203A4">
              <w:rPr>
                <w:rFonts w:ascii="Arial" w:hAnsi="Arial" w:cs="Arial"/>
                <w:sz w:val="18"/>
                <w:szCs w:val="18"/>
              </w:rPr>
              <w:t xml:space="preserve">izvajalec </w:t>
            </w:r>
            <w:r w:rsidR="00D377A1" w:rsidRPr="002500C6">
              <w:rPr>
                <w:rFonts w:ascii="Arial" w:hAnsi="Arial" w:cs="Arial"/>
                <w:sz w:val="18"/>
                <w:szCs w:val="18"/>
              </w:rPr>
              <w:t xml:space="preserve">skrbniku pogodbe s strani naročnika posreduje pisno obvestilo po elektronski pošti na naslov: _________________. </w:t>
            </w:r>
          </w:p>
          <w:p w14:paraId="3E631063" w14:textId="00E40DDB"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 xml:space="preserve">V kolikor </w:t>
            </w:r>
            <w:r w:rsidR="000203A4">
              <w:rPr>
                <w:rFonts w:ascii="Arial" w:hAnsi="Arial" w:cs="Arial"/>
                <w:sz w:val="18"/>
                <w:szCs w:val="18"/>
              </w:rPr>
              <w:t>izvajalec</w:t>
            </w:r>
            <w:r w:rsidRPr="002500C6">
              <w:rPr>
                <w:rFonts w:ascii="Arial" w:hAnsi="Arial" w:cs="Arial"/>
                <w:sz w:val="18"/>
                <w:szCs w:val="18"/>
              </w:rPr>
              <w:t xml:space="preserve"> svojih obveznosti ne bo opravil v pogodbenem roku, je naročniku odškodninsko odgovoren za vso neposredno in posredno škodo iz naslova zamude.</w:t>
            </w:r>
          </w:p>
          <w:p w14:paraId="4F90AE69" w14:textId="77777777" w:rsidR="00D377A1" w:rsidRDefault="00D377A1" w:rsidP="00440703">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r w:rsidR="0019417D">
              <w:rPr>
                <w:rFonts w:ascii="Arial" w:hAnsi="Arial" w:cs="Arial"/>
                <w:sz w:val="18"/>
                <w:szCs w:val="18"/>
              </w:rPr>
              <w:t>.</w:t>
            </w:r>
          </w:p>
          <w:p w14:paraId="3A9D7C9C" w14:textId="77777777" w:rsidR="00D157A8" w:rsidRDefault="00D157A8" w:rsidP="00D157A8">
            <w:pPr>
              <w:pStyle w:val="Telobesedila2"/>
              <w:rPr>
                <w:rFonts w:eastAsiaTheme="minorHAnsi" w:cs="Arial"/>
                <w:b w:val="0"/>
                <w:sz w:val="18"/>
                <w:szCs w:val="18"/>
                <w:lang w:eastAsia="en-US"/>
              </w:rPr>
            </w:pPr>
          </w:p>
          <w:p w14:paraId="7C7FD7F8" w14:textId="5B8FE6FE" w:rsidR="00D157A8" w:rsidRDefault="00D157A8" w:rsidP="00D157A8">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Pr>
                <w:rFonts w:eastAsiaTheme="minorHAnsi" w:cs="Arial"/>
                <w:b w:val="0"/>
                <w:sz w:val="18"/>
                <w:szCs w:val="18"/>
                <w:lang w:eastAsia="en-US"/>
              </w:rPr>
              <w:t xml:space="preserve"> </w:t>
            </w:r>
            <w:r w:rsidRPr="007E6ABF">
              <w:rPr>
                <w:rFonts w:cs="Arial"/>
                <w:b w:val="0"/>
                <w:bCs/>
                <w:sz w:val="18"/>
                <w:szCs w:val="18"/>
              </w:rPr>
              <w:t>(v kolikor je zahtevana za posamezni sklop):</w:t>
            </w:r>
          </w:p>
          <w:p w14:paraId="4F8D3F87" w14:textId="77777777" w:rsidR="00D157A8" w:rsidRPr="002500C6" w:rsidRDefault="00D157A8" w:rsidP="00D157A8">
            <w:pPr>
              <w:pStyle w:val="Telobesedila2"/>
              <w:rPr>
                <w:rFonts w:eastAsiaTheme="minorHAnsi" w:cs="Arial"/>
                <w:b w:val="0"/>
                <w:sz w:val="18"/>
                <w:szCs w:val="18"/>
                <w:lang w:eastAsia="en-US"/>
              </w:rPr>
            </w:pPr>
          </w:p>
          <w:p w14:paraId="78CAF063" w14:textId="77777777" w:rsidR="00D157A8" w:rsidRPr="002500C6" w:rsidRDefault="00D157A8" w:rsidP="00D157A8">
            <w:pPr>
              <w:pStyle w:val="Telobesedila2"/>
              <w:rPr>
                <w:rFonts w:cs="Arial"/>
                <w:b w:val="0"/>
                <w:sz w:val="18"/>
                <w:szCs w:val="18"/>
              </w:rPr>
            </w:pPr>
            <w:r w:rsidRPr="002500C6">
              <w:rPr>
                <w:rFonts w:cs="Arial"/>
                <w:b w:val="0"/>
                <w:sz w:val="18"/>
                <w:szCs w:val="18"/>
              </w:rPr>
              <w:lastRenderedPageBreak/>
              <w:t xml:space="preserve">Po uspešno izvedeni montaži dobavljene opreme </w:t>
            </w:r>
            <w:r>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Pr>
                <w:rFonts w:cs="Arial"/>
                <w:b w:val="0"/>
                <w:sz w:val="18"/>
                <w:szCs w:val="18"/>
              </w:rPr>
              <w:t>izvajalca</w:t>
            </w:r>
            <w:r w:rsidRPr="002500C6">
              <w:rPr>
                <w:rFonts w:cs="Arial"/>
                <w:b w:val="0"/>
                <w:sz w:val="18"/>
                <w:szCs w:val="18"/>
              </w:rPr>
              <w:t xml:space="preserve"> obvesti z reklamacijskim zapisnikom v roku 8 dni. </w:t>
            </w:r>
            <w:r>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1C74F7B5" w14:textId="77777777" w:rsidR="00D157A8" w:rsidRPr="002500C6" w:rsidRDefault="00D157A8" w:rsidP="00D157A8">
            <w:pPr>
              <w:pStyle w:val="Telobesedila"/>
              <w:spacing w:after="0"/>
              <w:jc w:val="both"/>
              <w:rPr>
                <w:rFonts w:ascii="Arial" w:hAnsi="Arial" w:cs="Arial"/>
                <w:sz w:val="18"/>
                <w:szCs w:val="18"/>
              </w:rPr>
            </w:pPr>
          </w:p>
          <w:p w14:paraId="4E4FAA67" w14:textId="77777777" w:rsidR="00D157A8" w:rsidRPr="002500C6" w:rsidRDefault="00D157A8" w:rsidP="00D157A8">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0FAF5280" w14:textId="2E10A4D8" w:rsidR="00D157A8" w:rsidRPr="00D377A1" w:rsidRDefault="00D157A8" w:rsidP="00440703">
            <w:pPr>
              <w:pStyle w:val="Telobesedila"/>
              <w:spacing w:after="0"/>
              <w:jc w:val="both"/>
              <w:rPr>
                <w:rFonts w:ascii="Arial" w:hAnsi="Arial" w:cs="Arial"/>
                <w:sz w:val="18"/>
                <w:szCs w:val="18"/>
              </w:rPr>
            </w:pP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94A200F" w14:textId="07C05127" w:rsidR="00382008"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r w:rsidR="00382008">
                    <w:rPr>
                      <w:rFonts w:ascii="Arial" w:hAnsi="Arial" w:cs="Arial"/>
                      <w:color w:val="000000"/>
                      <w:sz w:val="18"/>
                      <w:szCs w:val="18"/>
                    </w:rPr>
                    <w:t>;</w:t>
                  </w:r>
                </w:p>
                <w:p w14:paraId="2ADE6844" w14:textId="3E57F8CC" w:rsidR="00005C43" w:rsidRPr="008C2E8E" w:rsidRDefault="00382008" w:rsidP="00D4631C">
                  <w:pPr>
                    <w:pStyle w:val="Odstavekseznama"/>
                    <w:numPr>
                      <w:ilvl w:val="0"/>
                      <w:numId w:val="32"/>
                    </w:numPr>
                    <w:jc w:val="both"/>
                    <w:rPr>
                      <w:rFonts w:ascii="Arial" w:hAnsi="Arial" w:cs="Arial"/>
                      <w:color w:val="000000"/>
                      <w:sz w:val="18"/>
                      <w:szCs w:val="18"/>
                    </w:rPr>
                  </w:pPr>
                  <w:r w:rsidRPr="00382008">
                    <w:rPr>
                      <w:rFonts w:ascii="Arial" w:hAnsi="Arial" w:cs="Arial"/>
                      <w:color w:val="808080" w:themeColor="background1" w:themeShade="80"/>
                      <w:sz w:val="18"/>
                      <w:szCs w:val="18"/>
                    </w:rPr>
                    <w:lastRenderedPageBreak/>
                    <w:t>dobavil blago v skladu z Uredbo o zelenem javnem naročanju. Naročnik bo med izvajanjem naročila preverjal, ali izbrani ponudnik izpolnjuje zahteve iz Uredbe o zelenem javnem naročanju.</w:t>
                  </w:r>
                  <w:r>
                    <w:rPr>
                      <w:rFonts w:ascii="Arial" w:hAnsi="Arial" w:cs="Arial"/>
                      <w:color w:val="808080" w:themeColor="background1" w:themeShade="80"/>
                      <w:sz w:val="18"/>
                      <w:szCs w:val="18"/>
                    </w:rPr>
                    <w:t xml:space="preserve"> </w:t>
                  </w:r>
                  <w:r w:rsidRPr="00382008">
                    <w:rPr>
                      <w:rFonts w:ascii="Arial" w:hAnsi="Arial" w:cs="Arial"/>
                      <w:color w:val="808080" w:themeColor="background1" w:themeShade="80"/>
                      <w:sz w:val="18"/>
                      <w:szCs w:val="18"/>
                    </w:rPr>
                    <w:t>(velja za sklop 3 in 4).</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13.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4D899336"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31E161D3" w:rsidR="00005C43"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362E145B"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lastRenderedPageBreak/>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BD0909">
              <w:rPr>
                <w:rFonts w:ascii="Arial" w:hAnsi="Arial" w:cs="Arial"/>
                <w:sz w:val="18"/>
                <w:szCs w:val="18"/>
              </w:rPr>
              <w:t>izvajalec</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46C23A73"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izvajalec,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w:t>
            </w:r>
            <w:r w:rsidR="00F526E1">
              <w:rPr>
                <w:rFonts w:ascii="Arial" w:hAnsi="Arial" w:cs="Arial"/>
                <w:sz w:val="18"/>
                <w:szCs w:val="18"/>
                <w:shd w:val="clear" w:color="auto" w:fill="FFFFFF"/>
              </w:rPr>
              <w:t>, če je zahtevano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574D238E" w:rsidR="00005C43" w:rsidRPr="00BB58B1" w:rsidRDefault="00005C43" w:rsidP="00D4631C">
            <w:pPr>
              <w:spacing w:before="225" w:after="225"/>
              <w:jc w:val="both"/>
            </w:pPr>
            <w:r>
              <w:rPr>
                <w:rFonts w:ascii="Arial" w:hAnsi="Arial" w:cs="Arial"/>
                <w:color w:val="000000"/>
                <w:sz w:val="18"/>
                <w:szCs w:val="18"/>
              </w:rPr>
              <w:t xml:space="preserve">Garancijska doba za dobavljeno opremo </w:t>
            </w:r>
            <w:r w:rsidR="00D157A8">
              <w:rPr>
                <w:rFonts w:ascii="Arial" w:hAnsi="Arial" w:cs="Arial"/>
                <w:color w:val="000000"/>
                <w:sz w:val="18"/>
                <w:szCs w:val="18"/>
              </w:rPr>
              <w:t xml:space="preserve">za celoten sklop __ </w:t>
            </w:r>
            <w:r>
              <w:rPr>
                <w:rFonts w:ascii="Arial" w:hAnsi="Arial" w:cs="Arial"/>
                <w:color w:val="000000"/>
                <w:sz w:val="18"/>
                <w:szCs w:val="18"/>
              </w:rPr>
              <w:t xml:space="preserve">po tej pogodbi </w:t>
            </w:r>
            <w:r w:rsidR="000203A4">
              <w:rPr>
                <w:rFonts w:ascii="Arial" w:hAnsi="Arial" w:cs="Arial"/>
                <w:color w:val="000000"/>
                <w:sz w:val="18"/>
                <w:szCs w:val="18"/>
              </w:rPr>
              <w:t>je opredeljena v Tehničnih specifikacijah</w:t>
            </w:r>
            <w:r w:rsidR="005F1D40">
              <w:rPr>
                <w:rFonts w:ascii="Arial" w:hAnsi="Arial" w:cs="Arial"/>
                <w:color w:val="000000"/>
                <w:sz w:val="18"/>
                <w:szCs w:val="18"/>
              </w:rPr>
              <w:t xml:space="preserve"> in popisu opreme</w:t>
            </w:r>
            <w:r w:rsidR="000203A4">
              <w:rPr>
                <w:rFonts w:ascii="Arial" w:hAnsi="Arial" w:cs="Arial"/>
                <w:color w:val="000000"/>
                <w:sz w:val="18"/>
                <w:szCs w:val="18"/>
              </w:rPr>
              <w:t xml:space="preserve"> naročnika</w:t>
            </w:r>
            <w:r w:rsidR="005F1D40">
              <w:rPr>
                <w:rFonts w:ascii="Arial" w:hAnsi="Arial" w:cs="Arial"/>
                <w:color w:val="000000"/>
                <w:sz w:val="18"/>
                <w:szCs w:val="18"/>
              </w:rPr>
              <w:t xml:space="preserve"> za sklop </w:t>
            </w:r>
            <w:r w:rsidR="00D157A8">
              <w:rPr>
                <w:rFonts w:ascii="Arial" w:hAnsi="Arial" w:cs="Arial"/>
                <w:color w:val="000000"/>
                <w:sz w:val="18"/>
                <w:szCs w:val="18"/>
              </w:rPr>
              <w:t>___</w:t>
            </w:r>
            <w:r w:rsidR="000203A4">
              <w:rPr>
                <w:rFonts w:ascii="Arial" w:hAnsi="Arial" w:cs="Arial"/>
                <w:color w:val="000000"/>
                <w:sz w:val="18"/>
                <w:szCs w:val="18"/>
              </w:rPr>
              <w:t xml:space="preserve"> in velja</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6FBFC8B6"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w:t>
            </w:r>
            <w:r w:rsidR="007F6DC3">
              <w:rPr>
                <w:rFonts w:ascii="Arial" w:hAnsi="Arial" w:cs="Arial"/>
                <w:sz w:val="18"/>
                <w:szCs w:val="18"/>
              </w:rPr>
              <w:t xml:space="preserve"> oz. v primeru hitro rešljivih napak se od izvajalca zahteva </w:t>
            </w:r>
            <w:r w:rsidR="00AD2014">
              <w:rPr>
                <w:rFonts w:ascii="Arial" w:hAnsi="Arial" w:cs="Arial"/>
                <w:sz w:val="18"/>
                <w:szCs w:val="18"/>
              </w:rPr>
              <w:t>čim krajša</w:t>
            </w:r>
            <w:r w:rsidR="007F6DC3">
              <w:rPr>
                <w:rFonts w:ascii="Arial" w:hAnsi="Arial" w:cs="Arial"/>
                <w:sz w:val="18"/>
                <w:szCs w:val="18"/>
              </w:rPr>
              <w:t xml:space="preserve"> telefonska odzivnost, vendar ne več kot en delovni dan</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lastRenderedPageBreak/>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lastRenderedPageBreak/>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5FB4AF5" w14:textId="5A7963D7" w:rsidR="00D00C41" w:rsidRDefault="00005C43" w:rsidP="006A46E4">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32647C17" w14:textId="77777777" w:rsidR="005C1382" w:rsidRDefault="005C1382" w:rsidP="005C138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53F95EA3" w14:textId="77777777" w:rsidR="005C1382" w:rsidRDefault="005C1382" w:rsidP="005C1382">
      <w:pPr>
        <w:spacing w:before="225" w:after="225" w:line="240" w:lineRule="auto"/>
        <w:ind w:left="284"/>
        <w:jc w:val="both"/>
      </w:pPr>
      <w:r>
        <w:rPr>
          <w:rFonts w:ascii="Arial" w:hAnsi="Arial" w:cs="Arial"/>
          <w:color w:val="000000"/>
          <w:sz w:val="18"/>
          <w:szCs w:val="18"/>
        </w:rPr>
        <w:t>Instrument zavarovanja: ___________________________</w:t>
      </w:r>
    </w:p>
    <w:p w14:paraId="20B07CB7" w14:textId="77777777" w:rsidR="005C1382" w:rsidRDefault="005C1382" w:rsidP="005C1382">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2DAD48BB" w14:textId="77777777" w:rsidR="005C1382" w:rsidRDefault="005C1382" w:rsidP="005C138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BCBF603" w14:textId="77777777" w:rsidR="005C1382" w:rsidRDefault="005C1382" w:rsidP="005C1382">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AA9C741" w14:textId="77777777" w:rsidR="005C1382" w:rsidRDefault="005C1382" w:rsidP="005C1382">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2E4DCD53" w14:textId="77777777" w:rsidR="005C1382" w:rsidRPr="00294626" w:rsidRDefault="005C1382" w:rsidP="005C1382">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07E7ABC" w14:textId="6A663645" w:rsidR="00C14855" w:rsidRDefault="00C14855" w:rsidP="00C14855">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6E3CDA24" w14:textId="77777777" w:rsidR="00C14855" w:rsidRDefault="00C14855" w:rsidP="00C14855">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C14855" w14:paraId="520ECA79" w14:textId="77777777" w:rsidTr="00EE4754">
        <w:tc>
          <w:tcPr>
            <w:tcW w:w="0" w:type="auto"/>
            <w:tcMar>
              <w:top w:w="0" w:type="auto"/>
              <w:bottom w:w="0" w:type="auto"/>
            </w:tcMar>
          </w:tcPr>
          <w:p w14:paraId="63C7BE4A" w14:textId="3FD417BB" w:rsidR="00C14855" w:rsidRDefault="00C14855" w:rsidP="00C14855">
            <w:pPr>
              <w:autoSpaceDE w:val="0"/>
              <w:autoSpaceDN w:val="0"/>
              <w:adjustRightInd w:val="0"/>
              <w:jc w:val="both"/>
              <w:rPr>
                <w:rFonts w:ascii="Arial" w:hAnsi="Arial" w:cs="Arial"/>
                <w:color w:val="222222"/>
                <w:sz w:val="18"/>
                <w:szCs w:val="18"/>
                <w:shd w:val="clear" w:color="auto" w:fill="FFFFFF"/>
              </w:rPr>
            </w:pPr>
            <w:bookmarkStart w:id="7" w:name="_Hlk72836577"/>
            <w:r w:rsidRPr="00C14855">
              <w:rPr>
                <w:rFonts w:ascii="Arial" w:hAnsi="Arial" w:cs="Arial"/>
                <w:color w:val="222222"/>
                <w:sz w:val="18"/>
                <w:szCs w:val="18"/>
                <w:shd w:val="clear" w:color="auto" w:fill="FFFFFF"/>
              </w:rPr>
              <w:t>Zaradi prilagajanja oz. izv</w:t>
            </w:r>
            <w:r>
              <w:rPr>
                <w:rFonts w:ascii="Arial" w:hAnsi="Arial" w:cs="Arial"/>
                <w:color w:val="222222"/>
                <w:sz w:val="18"/>
                <w:szCs w:val="18"/>
                <w:shd w:val="clear" w:color="auto" w:fill="FFFFFF"/>
              </w:rPr>
              <w:t>edbe</w:t>
            </w:r>
            <w:r w:rsidRPr="00C14855">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 xml:space="preserve">storitev </w:t>
            </w:r>
            <w:r w:rsidRPr="00C14855">
              <w:rPr>
                <w:rFonts w:ascii="Arial" w:hAnsi="Arial" w:cs="Arial"/>
                <w:color w:val="222222"/>
                <w:sz w:val="18"/>
                <w:szCs w:val="18"/>
                <w:shd w:val="clear" w:color="auto" w:fill="FFFFFF"/>
              </w:rPr>
              <w:t>skladno s terminskim planom izvajalca gradbenih del, ki že izvaja dela na gradbišču po pogodbi št. 02-37-P/20 02 za izgradnjo Centra odličnosti za raziskave in inovacije na področju obnovljivih materialov in zdravega bivanjskega okolja (InnoRene</w:t>
            </w:r>
            <w:r w:rsidRPr="006A46E4">
              <w:rPr>
                <w:rFonts w:ascii="Arial" w:hAnsi="Arial" w:cs="Arial"/>
                <w:color w:val="222222"/>
                <w:sz w:val="18"/>
                <w:szCs w:val="18"/>
                <w:shd w:val="clear" w:color="auto" w:fill="FFFFFF"/>
              </w:rPr>
              <w:t xml:space="preserve">w CoE), se izvajalec zaradi navedenega zaveže zagotoviti ustrezno zavarovanje za primer poškodbe oseb </w:t>
            </w:r>
            <w:r w:rsidR="006A46E4" w:rsidRPr="006A46E4">
              <w:rPr>
                <w:rFonts w:ascii="Arial" w:hAnsi="Arial" w:cs="Arial"/>
                <w:color w:val="222222"/>
                <w:sz w:val="18"/>
                <w:szCs w:val="18"/>
                <w:shd w:val="clear" w:color="auto" w:fill="FFFFFF"/>
              </w:rPr>
              <w:t xml:space="preserve">(svojih zaposlenih oz. delavcev, ki bodo izvedli storitve predmeta naročila) </w:t>
            </w:r>
            <w:r w:rsidRPr="00C14855">
              <w:rPr>
                <w:rFonts w:ascii="Arial" w:hAnsi="Arial" w:cs="Arial"/>
                <w:color w:val="222222"/>
                <w:sz w:val="18"/>
                <w:szCs w:val="18"/>
                <w:shd w:val="clear" w:color="auto" w:fill="FFFFFF"/>
              </w:rPr>
              <w:t xml:space="preserve">oz. škode na </w:t>
            </w:r>
            <w:r w:rsidR="006A46E4">
              <w:rPr>
                <w:rFonts w:ascii="Arial" w:hAnsi="Arial" w:cs="Arial"/>
                <w:color w:val="222222"/>
                <w:sz w:val="18"/>
                <w:szCs w:val="18"/>
                <w:shd w:val="clear" w:color="auto" w:fill="FFFFFF"/>
              </w:rPr>
              <w:t xml:space="preserve">lastnem </w:t>
            </w:r>
            <w:r w:rsidRPr="00C14855">
              <w:rPr>
                <w:rFonts w:ascii="Arial" w:hAnsi="Arial" w:cs="Arial"/>
                <w:color w:val="222222"/>
                <w:sz w:val="18"/>
                <w:szCs w:val="18"/>
                <w:shd w:val="clear" w:color="auto" w:fill="FFFFFF"/>
              </w:rPr>
              <w:t xml:space="preserve">premoženju </w:t>
            </w:r>
            <w:r w:rsidR="006A46E4">
              <w:rPr>
                <w:rFonts w:ascii="Arial" w:hAnsi="Arial" w:cs="Arial"/>
                <w:color w:val="222222"/>
                <w:sz w:val="18"/>
                <w:szCs w:val="18"/>
                <w:shd w:val="clear" w:color="auto" w:fill="FFFFFF"/>
              </w:rPr>
              <w:t xml:space="preserve">ali premoženju naročnika </w:t>
            </w:r>
            <w:r w:rsidRPr="00C14855">
              <w:rPr>
                <w:rFonts w:ascii="Arial" w:hAnsi="Arial" w:cs="Arial"/>
                <w:color w:val="222222"/>
                <w:sz w:val="18"/>
                <w:szCs w:val="18"/>
                <w:shd w:val="clear" w:color="auto" w:fill="FFFFFF"/>
              </w:rPr>
              <w:t xml:space="preserve">na objektu Centra odličnosti za raziskave in inovacije na področju obnovljivih materialov in zdravega bivanjskega okolja (InnoRenew CoE). </w:t>
            </w:r>
            <w:bookmarkEnd w:id="7"/>
          </w:p>
          <w:p w14:paraId="4ED4BACB" w14:textId="55D32D8B" w:rsidR="00C14855" w:rsidRPr="00C14855" w:rsidRDefault="00C14855" w:rsidP="00C14855">
            <w:pPr>
              <w:autoSpaceDE w:val="0"/>
              <w:autoSpaceDN w:val="0"/>
              <w:adjustRightInd w:val="0"/>
              <w:jc w:val="both"/>
              <w:rPr>
                <w:rFonts w:ascii="Arial" w:hAnsi="Arial" w:cs="Arial"/>
                <w:sz w:val="18"/>
                <w:szCs w:val="18"/>
              </w:rPr>
            </w:pPr>
            <w:r>
              <w:rPr>
                <w:rFonts w:ascii="Arial" w:hAnsi="Arial" w:cs="Arial"/>
                <w:sz w:val="18"/>
                <w:szCs w:val="18"/>
              </w:rPr>
              <w:t>Naročnik ne odgovarja za morebitno nastalo škodo delavcem ali na premoženju izvajalca v zvezi z deli ni storitvami po tej pogodbi.</w:t>
            </w:r>
          </w:p>
        </w:tc>
      </w:tr>
    </w:tbl>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6D5FA0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lastRenderedPageBreak/>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675A273"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3B5A51">
        <w:rPr>
          <w:rFonts w:ascii="Arial" w:hAnsi="Arial" w:cs="Arial"/>
          <w:b/>
          <w:bCs/>
          <w:color w:val="000000"/>
          <w:sz w:val="18"/>
          <w:szCs w:val="18"/>
        </w:rPr>
        <w:t>RAZVEZNI POGOJ</w:t>
      </w:r>
    </w:p>
    <w:p w14:paraId="5EBA10B0" w14:textId="57D49603"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3C0311F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lastRenderedPageBreak/>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04A1955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361E2C8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12C8C3B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w:t>
      </w:r>
      <w:r w:rsidR="00C14855">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534CCF93"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9</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906D" w14:textId="77777777" w:rsidR="00955727" w:rsidRDefault="00955727" w:rsidP="006975C6">
      <w:pPr>
        <w:spacing w:after="0" w:line="240" w:lineRule="auto"/>
      </w:pPr>
      <w:r>
        <w:separator/>
      </w:r>
    </w:p>
  </w:endnote>
  <w:endnote w:type="continuationSeparator" w:id="0">
    <w:p w14:paraId="744501A4" w14:textId="77777777" w:rsidR="00955727" w:rsidRDefault="0095572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02045C" w:rsidRPr="006803B2" w:rsidRDefault="00955727"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2045C" w:rsidRPr="00A368AE">
          <w:rPr>
            <w:rFonts w:ascii="Arial" w:hAnsi="Arial" w:cs="Arial"/>
            <w:sz w:val="18"/>
            <w:szCs w:val="18"/>
          </w:rPr>
          <w:fldChar w:fldCharType="begin"/>
        </w:r>
        <w:r w:rsidR="0002045C" w:rsidRPr="00A368AE">
          <w:rPr>
            <w:rFonts w:ascii="Arial" w:hAnsi="Arial" w:cs="Arial"/>
            <w:sz w:val="18"/>
            <w:szCs w:val="18"/>
          </w:rPr>
          <w:instrText xml:space="preserve"> PAGE   \* MERGEFORMAT </w:instrText>
        </w:r>
        <w:r w:rsidR="0002045C" w:rsidRPr="00A368AE">
          <w:rPr>
            <w:rFonts w:ascii="Arial" w:hAnsi="Arial" w:cs="Arial"/>
            <w:sz w:val="18"/>
            <w:szCs w:val="18"/>
          </w:rPr>
          <w:fldChar w:fldCharType="separate"/>
        </w:r>
        <w:r w:rsidR="0002045C">
          <w:rPr>
            <w:rFonts w:ascii="Arial" w:hAnsi="Arial" w:cs="Arial"/>
            <w:noProof/>
            <w:sz w:val="18"/>
            <w:szCs w:val="18"/>
          </w:rPr>
          <w:t>4</w:t>
        </w:r>
        <w:r w:rsidR="0002045C" w:rsidRPr="00A368AE">
          <w:rPr>
            <w:rFonts w:ascii="Arial" w:hAnsi="Arial" w:cs="Arial"/>
            <w:noProof/>
            <w:sz w:val="18"/>
            <w:szCs w:val="18"/>
          </w:rPr>
          <w:fldChar w:fldCharType="end"/>
        </w:r>
      </w:sdtContent>
    </w:sdt>
  </w:p>
  <w:p w14:paraId="4D1105CC" w14:textId="77777777" w:rsidR="0002045C" w:rsidRDefault="0002045C" w:rsidP="00130DF2">
    <w:pPr>
      <w:pStyle w:val="Noga"/>
      <w:jc w:val="both"/>
    </w:pPr>
  </w:p>
  <w:p w14:paraId="67CF6882" w14:textId="3E6BEA87" w:rsidR="0002045C" w:rsidRPr="002F68BC" w:rsidRDefault="0002045C"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2045C" w:rsidRDefault="0002045C"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02045C" w:rsidRPr="002F68BC" w:rsidRDefault="0002045C" w:rsidP="00B17953">
    <w:pPr>
      <w:pStyle w:val="Noga"/>
      <w:rPr>
        <w:sz w:val="18"/>
        <w:szCs w:val="18"/>
      </w:rPr>
    </w:pPr>
  </w:p>
  <w:p w14:paraId="32BC08EB"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2045C" w:rsidRDefault="0002045C"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02045C" w:rsidRPr="002F68BC" w:rsidRDefault="0002045C" w:rsidP="00B17953">
    <w:pPr>
      <w:pStyle w:val="Noga"/>
      <w:rPr>
        <w:sz w:val="18"/>
        <w:szCs w:val="18"/>
      </w:rPr>
    </w:pPr>
  </w:p>
  <w:p w14:paraId="0A7E04A1" w14:textId="77777777" w:rsidR="0002045C" w:rsidRDefault="0002045C"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02045C" w:rsidRDefault="0002045C"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02045C" w:rsidRDefault="0002045C"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02045C" w:rsidRDefault="0002045C"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02045C" w:rsidRDefault="0002045C"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2045C" w:rsidRPr="00EE3557" w:rsidRDefault="0002045C"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4B5B6" w14:textId="77777777" w:rsidR="00955727" w:rsidRDefault="00955727" w:rsidP="006975C6">
      <w:pPr>
        <w:spacing w:after="0" w:line="240" w:lineRule="auto"/>
      </w:pPr>
      <w:r>
        <w:separator/>
      </w:r>
    </w:p>
  </w:footnote>
  <w:footnote w:type="continuationSeparator" w:id="0">
    <w:p w14:paraId="1A188C5F" w14:textId="77777777" w:rsidR="00955727" w:rsidRDefault="0095572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02045C" w:rsidRDefault="0002045C"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C07AE"/>
    <w:multiLevelType w:val="hybridMultilevel"/>
    <w:tmpl w:val="BA7EF2C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DB7652"/>
    <w:multiLevelType w:val="hybridMultilevel"/>
    <w:tmpl w:val="D7F2EEF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9"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10"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1"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3"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4"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7"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8"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9" w15:restartNumberingAfterBreak="0">
    <w:nsid w:val="1F4426DC"/>
    <w:multiLevelType w:val="hybridMultilevel"/>
    <w:tmpl w:val="A52C1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7618FA"/>
    <w:multiLevelType w:val="hybridMultilevel"/>
    <w:tmpl w:val="E3946610"/>
    <w:lvl w:ilvl="0" w:tplc="02F0FE72">
      <w:start w:val="1"/>
      <w:numFmt w:val="bullet"/>
      <w:lvlText w:val=""/>
      <w:lvlJc w:val="left"/>
      <w:pPr>
        <w:ind w:left="1068" w:hanging="360"/>
      </w:pPr>
      <w:rPr>
        <w:rFonts w:ascii="Symbol" w:hAnsi="Symbol" w:cs="Symbol" w:hint="default"/>
        <w:sz w:val="18"/>
        <w:szCs w:val="18"/>
      </w:rPr>
    </w:lvl>
    <w:lvl w:ilvl="1" w:tplc="0E320A2C">
      <w:start w:val="1"/>
      <w:numFmt w:val="bullet"/>
      <w:lvlText w:val="o"/>
      <w:lvlJc w:val="left"/>
      <w:pPr>
        <w:ind w:left="1788" w:hanging="360"/>
      </w:pPr>
      <w:rPr>
        <w:rFonts w:ascii="Courier New" w:hAnsi="Courier New" w:cs="Courier New" w:hint="default"/>
      </w:rPr>
    </w:lvl>
    <w:lvl w:ilvl="2" w:tplc="74CAF50A">
      <w:start w:val="1"/>
      <w:numFmt w:val="bullet"/>
      <w:lvlText w:val=""/>
      <w:lvlJc w:val="left"/>
      <w:pPr>
        <w:ind w:left="2508" w:hanging="360"/>
      </w:pPr>
      <w:rPr>
        <w:rFonts w:ascii="Wingdings" w:hAnsi="Wingdings" w:cs="Wingdings" w:hint="default"/>
      </w:rPr>
    </w:lvl>
    <w:lvl w:ilvl="3" w:tplc="2AE2862C">
      <w:start w:val="1"/>
      <w:numFmt w:val="bullet"/>
      <w:lvlText w:val=""/>
      <w:lvlJc w:val="left"/>
      <w:pPr>
        <w:ind w:left="3228" w:hanging="360"/>
      </w:pPr>
      <w:rPr>
        <w:rFonts w:ascii="Symbol" w:hAnsi="Symbol" w:cs="Symbol" w:hint="default"/>
      </w:rPr>
    </w:lvl>
    <w:lvl w:ilvl="4" w:tplc="B874C7F8">
      <w:start w:val="1"/>
      <w:numFmt w:val="bullet"/>
      <w:lvlText w:val="o"/>
      <w:lvlJc w:val="left"/>
      <w:pPr>
        <w:ind w:left="3948" w:hanging="360"/>
      </w:pPr>
      <w:rPr>
        <w:rFonts w:ascii="Courier New" w:hAnsi="Courier New" w:cs="Courier New" w:hint="default"/>
      </w:rPr>
    </w:lvl>
    <w:lvl w:ilvl="5" w:tplc="F7CACB2E">
      <w:start w:val="1"/>
      <w:numFmt w:val="bullet"/>
      <w:lvlText w:val=""/>
      <w:lvlJc w:val="left"/>
      <w:pPr>
        <w:ind w:left="4668" w:hanging="360"/>
      </w:pPr>
      <w:rPr>
        <w:rFonts w:ascii="Wingdings" w:hAnsi="Wingdings" w:cs="Wingdings" w:hint="default"/>
      </w:rPr>
    </w:lvl>
    <w:lvl w:ilvl="6" w:tplc="4BB615E6">
      <w:start w:val="1"/>
      <w:numFmt w:val="bullet"/>
      <w:lvlText w:val=""/>
      <w:lvlJc w:val="left"/>
      <w:pPr>
        <w:ind w:left="5388" w:hanging="360"/>
      </w:pPr>
      <w:rPr>
        <w:rFonts w:ascii="Symbol" w:hAnsi="Symbol" w:cs="Symbol" w:hint="default"/>
      </w:rPr>
    </w:lvl>
    <w:lvl w:ilvl="7" w:tplc="8B0CBB1E">
      <w:start w:val="1"/>
      <w:numFmt w:val="bullet"/>
      <w:lvlText w:val="o"/>
      <w:lvlJc w:val="left"/>
      <w:pPr>
        <w:ind w:left="6108" w:hanging="360"/>
      </w:pPr>
      <w:rPr>
        <w:rFonts w:ascii="Courier New" w:hAnsi="Courier New" w:cs="Courier New" w:hint="default"/>
      </w:rPr>
    </w:lvl>
    <w:lvl w:ilvl="8" w:tplc="206E92C0">
      <w:start w:val="1"/>
      <w:numFmt w:val="bullet"/>
      <w:lvlText w:val=""/>
      <w:lvlJc w:val="left"/>
      <w:pPr>
        <w:ind w:left="6828" w:hanging="360"/>
      </w:pPr>
      <w:rPr>
        <w:rFonts w:ascii="Wingdings" w:hAnsi="Wingdings" w:cs="Wingdings" w:hint="default"/>
      </w:rPr>
    </w:lvl>
  </w:abstractNum>
  <w:abstractNum w:abstractNumId="22"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3"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0"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1"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3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5"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6"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8"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9" w15:restartNumberingAfterBreak="0">
    <w:nsid w:val="69731F6F"/>
    <w:multiLevelType w:val="hybridMultilevel"/>
    <w:tmpl w:val="B824EF5E"/>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A82398"/>
    <w:multiLevelType w:val="hybridMultilevel"/>
    <w:tmpl w:val="07EAE6AC"/>
    <w:lvl w:ilvl="0" w:tplc="A70C0F1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2"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3"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4"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2"/>
  </w:num>
  <w:num w:numId="2">
    <w:abstractNumId w:val="30"/>
  </w:num>
  <w:num w:numId="3">
    <w:abstractNumId w:val="17"/>
  </w:num>
  <w:num w:numId="4">
    <w:abstractNumId w:val="27"/>
  </w:num>
  <w:num w:numId="5">
    <w:abstractNumId w:val="3"/>
  </w:num>
  <w:num w:numId="6">
    <w:abstractNumId w:val="35"/>
  </w:num>
  <w:num w:numId="7">
    <w:abstractNumId w:val="34"/>
  </w:num>
  <w:num w:numId="8">
    <w:abstractNumId w:val="9"/>
  </w:num>
  <w:num w:numId="9">
    <w:abstractNumId w:val="10"/>
  </w:num>
  <w:num w:numId="10">
    <w:abstractNumId w:val="38"/>
  </w:num>
  <w:num w:numId="11">
    <w:abstractNumId w:val="4"/>
  </w:num>
  <w:num w:numId="12">
    <w:abstractNumId w:val="18"/>
  </w:num>
  <w:num w:numId="13">
    <w:abstractNumId w:val="43"/>
  </w:num>
  <w:num w:numId="14">
    <w:abstractNumId w:val="25"/>
  </w:num>
  <w:num w:numId="15">
    <w:abstractNumId w:val="22"/>
  </w:num>
  <w:num w:numId="16">
    <w:abstractNumId w:val="16"/>
  </w:num>
  <w:num w:numId="17">
    <w:abstractNumId w:val="15"/>
  </w:num>
  <w:num w:numId="18">
    <w:abstractNumId w:val="26"/>
  </w:num>
  <w:num w:numId="19">
    <w:abstractNumId w:val="44"/>
  </w:num>
  <w:num w:numId="20">
    <w:abstractNumId w:val="37"/>
  </w:num>
  <w:num w:numId="21">
    <w:abstractNumId w:val="8"/>
  </w:num>
  <w:num w:numId="22">
    <w:abstractNumId w:val="28"/>
  </w:num>
  <w:num w:numId="23">
    <w:abstractNumId w:val="41"/>
  </w:num>
  <w:num w:numId="24">
    <w:abstractNumId w:val="5"/>
  </w:num>
  <w:num w:numId="25">
    <w:abstractNumId w:val="14"/>
  </w:num>
  <w:num w:numId="26">
    <w:abstractNumId w:val="29"/>
  </w:num>
  <w:num w:numId="27">
    <w:abstractNumId w:val="13"/>
  </w:num>
  <w:num w:numId="28">
    <w:abstractNumId w:val="12"/>
  </w:num>
  <w:num w:numId="29">
    <w:abstractNumId w:val="11"/>
  </w:num>
  <w:num w:numId="30">
    <w:abstractNumId w:val="23"/>
  </w:num>
  <w:num w:numId="31">
    <w:abstractNumId w:val="0"/>
  </w:num>
  <w:num w:numId="32">
    <w:abstractNumId w:val="33"/>
  </w:num>
  <w:num w:numId="33">
    <w:abstractNumId w:val="2"/>
  </w:num>
  <w:num w:numId="34">
    <w:abstractNumId w:val="24"/>
  </w:num>
  <w:num w:numId="35">
    <w:abstractNumId w:val="31"/>
  </w:num>
  <w:num w:numId="36">
    <w:abstractNumId w:val="36"/>
  </w:num>
  <w:num w:numId="37">
    <w:abstractNumId w:val="6"/>
  </w:num>
  <w:num w:numId="38">
    <w:abstractNumId w:val="20"/>
  </w:num>
  <w:num w:numId="39">
    <w:abstractNumId w:val="21"/>
  </w:num>
  <w:num w:numId="40">
    <w:abstractNumId w:val="32"/>
  </w:num>
  <w:num w:numId="41">
    <w:abstractNumId w:val="19"/>
  </w:num>
  <w:num w:numId="42">
    <w:abstractNumId w:val="7"/>
  </w:num>
  <w:num w:numId="43">
    <w:abstractNumId w:val="1"/>
  </w:num>
  <w:num w:numId="44">
    <w:abstractNumId w:val="39"/>
  </w:num>
  <w:num w:numId="45">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03A4"/>
    <w:rsid w:val="0002045C"/>
    <w:rsid w:val="00021212"/>
    <w:rsid w:val="0002259F"/>
    <w:rsid w:val="00027F41"/>
    <w:rsid w:val="000303A1"/>
    <w:rsid w:val="00031FA9"/>
    <w:rsid w:val="00035A63"/>
    <w:rsid w:val="00036B73"/>
    <w:rsid w:val="00037A49"/>
    <w:rsid w:val="00040EDA"/>
    <w:rsid w:val="00043098"/>
    <w:rsid w:val="00043DDE"/>
    <w:rsid w:val="00043F5B"/>
    <w:rsid w:val="0004430C"/>
    <w:rsid w:val="00047004"/>
    <w:rsid w:val="0005031F"/>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2B7A"/>
    <w:rsid w:val="0017365C"/>
    <w:rsid w:val="001778A2"/>
    <w:rsid w:val="00190CBD"/>
    <w:rsid w:val="0019417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1F29"/>
    <w:rsid w:val="0021273A"/>
    <w:rsid w:val="002153C5"/>
    <w:rsid w:val="002168BD"/>
    <w:rsid w:val="00217B96"/>
    <w:rsid w:val="00220C72"/>
    <w:rsid w:val="00220CC9"/>
    <w:rsid w:val="00223FEA"/>
    <w:rsid w:val="0022639B"/>
    <w:rsid w:val="002349C7"/>
    <w:rsid w:val="00240E08"/>
    <w:rsid w:val="00242FAD"/>
    <w:rsid w:val="0024480A"/>
    <w:rsid w:val="00244B72"/>
    <w:rsid w:val="00252CEE"/>
    <w:rsid w:val="00253A18"/>
    <w:rsid w:val="00253BC1"/>
    <w:rsid w:val="00253C8E"/>
    <w:rsid w:val="00261311"/>
    <w:rsid w:val="002617B1"/>
    <w:rsid w:val="00261D97"/>
    <w:rsid w:val="002634AA"/>
    <w:rsid w:val="00266013"/>
    <w:rsid w:val="002701E4"/>
    <w:rsid w:val="00285A7D"/>
    <w:rsid w:val="00286650"/>
    <w:rsid w:val="00293374"/>
    <w:rsid w:val="00294626"/>
    <w:rsid w:val="002A431F"/>
    <w:rsid w:val="002A4449"/>
    <w:rsid w:val="002B1AB3"/>
    <w:rsid w:val="002B74E6"/>
    <w:rsid w:val="002C01CB"/>
    <w:rsid w:val="002C0631"/>
    <w:rsid w:val="002C06DF"/>
    <w:rsid w:val="002C0930"/>
    <w:rsid w:val="002C6C4A"/>
    <w:rsid w:val="002D062F"/>
    <w:rsid w:val="002D1124"/>
    <w:rsid w:val="002D56DF"/>
    <w:rsid w:val="002D58B5"/>
    <w:rsid w:val="002D6CBC"/>
    <w:rsid w:val="002E148E"/>
    <w:rsid w:val="002E1AA4"/>
    <w:rsid w:val="002E22DE"/>
    <w:rsid w:val="002E2ED8"/>
    <w:rsid w:val="002E3194"/>
    <w:rsid w:val="002E57AB"/>
    <w:rsid w:val="002E5C70"/>
    <w:rsid w:val="002E6612"/>
    <w:rsid w:val="002E70CC"/>
    <w:rsid w:val="002F671B"/>
    <w:rsid w:val="002F68BC"/>
    <w:rsid w:val="00303365"/>
    <w:rsid w:val="00305088"/>
    <w:rsid w:val="003064AC"/>
    <w:rsid w:val="003158CB"/>
    <w:rsid w:val="003207B3"/>
    <w:rsid w:val="00326918"/>
    <w:rsid w:val="003272B4"/>
    <w:rsid w:val="00327FAA"/>
    <w:rsid w:val="0033249E"/>
    <w:rsid w:val="00333D29"/>
    <w:rsid w:val="00335542"/>
    <w:rsid w:val="00337E4D"/>
    <w:rsid w:val="00342FD8"/>
    <w:rsid w:val="00343395"/>
    <w:rsid w:val="00344377"/>
    <w:rsid w:val="003478E6"/>
    <w:rsid w:val="00350E3A"/>
    <w:rsid w:val="00350F3A"/>
    <w:rsid w:val="003527C7"/>
    <w:rsid w:val="00352861"/>
    <w:rsid w:val="00361D5B"/>
    <w:rsid w:val="0036322D"/>
    <w:rsid w:val="00365F37"/>
    <w:rsid w:val="00366BB9"/>
    <w:rsid w:val="00367725"/>
    <w:rsid w:val="00371A3A"/>
    <w:rsid w:val="00373158"/>
    <w:rsid w:val="00374436"/>
    <w:rsid w:val="00377F9A"/>
    <w:rsid w:val="00380214"/>
    <w:rsid w:val="00381F36"/>
    <w:rsid w:val="00382008"/>
    <w:rsid w:val="00393349"/>
    <w:rsid w:val="00394762"/>
    <w:rsid w:val="003A0895"/>
    <w:rsid w:val="003A1AA2"/>
    <w:rsid w:val="003A21D9"/>
    <w:rsid w:val="003A3837"/>
    <w:rsid w:val="003A6A03"/>
    <w:rsid w:val="003B35B5"/>
    <w:rsid w:val="003B5425"/>
    <w:rsid w:val="003B5A51"/>
    <w:rsid w:val="003B6FAA"/>
    <w:rsid w:val="003B754C"/>
    <w:rsid w:val="003C1E57"/>
    <w:rsid w:val="003C52D2"/>
    <w:rsid w:val="003C57C9"/>
    <w:rsid w:val="003C701A"/>
    <w:rsid w:val="003D46BC"/>
    <w:rsid w:val="003D5D39"/>
    <w:rsid w:val="003D7C20"/>
    <w:rsid w:val="003F2A55"/>
    <w:rsid w:val="003F2B1A"/>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C43"/>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4B8E"/>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1382"/>
    <w:rsid w:val="005C52F6"/>
    <w:rsid w:val="005C5F8A"/>
    <w:rsid w:val="005D47A2"/>
    <w:rsid w:val="005D4AFB"/>
    <w:rsid w:val="005D7B7D"/>
    <w:rsid w:val="005E509B"/>
    <w:rsid w:val="005F07D3"/>
    <w:rsid w:val="005F0E89"/>
    <w:rsid w:val="005F1B4A"/>
    <w:rsid w:val="005F1D40"/>
    <w:rsid w:val="005F38C4"/>
    <w:rsid w:val="005F643C"/>
    <w:rsid w:val="00600037"/>
    <w:rsid w:val="00603E42"/>
    <w:rsid w:val="00606981"/>
    <w:rsid w:val="00614693"/>
    <w:rsid w:val="006159AA"/>
    <w:rsid w:val="00616D7F"/>
    <w:rsid w:val="006212CE"/>
    <w:rsid w:val="00622211"/>
    <w:rsid w:val="0062595F"/>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46E4"/>
    <w:rsid w:val="006A5918"/>
    <w:rsid w:val="006A6B74"/>
    <w:rsid w:val="006B0C8C"/>
    <w:rsid w:val="006B1E42"/>
    <w:rsid w:val="006B2936"/>
    <w:rsid w:val="006B3A8F"/>
    <w:rsid w:val="006B6A1F"/>
    <w:rsid w:val="006C4336"/>
    <w:rsid w:val="006C6FEE"/>
    <w:rsid w:val="006C71D2"/>
    <w:rsid w:val="006D35A9"/>
    <w:rsid w:val="006D69E0"/>
    <w:rsid w:val="006D7EE3"/>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7F6DC3"/>
    <w:rsid w:val="00800C73"/>
    <w:rsid w:val="00800DFB"/>
    <w:rsid w:val="00802400"/>
    <w:rsid w:val="00806405"/>
    <w:rsid w:val="00807147"/>
    <w:rsid w:val="00811F96"/>
    <w:rsid w:val="00813BAA"/>
    <w:rsid w:val="00815FD3"/>
    <w:rsid w:val="00815FEA"/>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211A"/>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E7DBA"/>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D9E"/>
    <w:rsid w:val="00941C60"/>
    <w:rsid w:val="0094480D"/>
    <w:rsid w:val="00944DA7"/>
    <w:rsid w:val="0095572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1AA2"/>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B39"/>
    <w:rsid w:val="00A43F33"/>
    <w:rsid w:val="00A44A94"/>
    <w:rsid w:val="00A46D09"/>
    <w:rsid w:val="00A5113A"/>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7522"/>
    <w:rsid w:val="00AC7A2A"/>
    <w:rsid w:val="00AD2014"/>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9B7"/>
    <w:rsid w:val="00B11E59"/>
    <w:rsid w:val="00B13D3D"/>
    <w:rsid w:val="00B13ED2"/>
    <w:rsid w:val="00B169F3"/>
    <w:rsid w:val="00B17953"/>
    <w:rsid w:val="00B21357"/>
    <w:rsid w:val="00B22A20"/>
    <w:rsid w:val="00B23301"/>
    <w:rsid w:val="00B25F47"/>
    <w:rsid w:val="00B3210F"/>
    <w:rsid w:val="00B3386B"/>
    <w:rsid w:val="00B41632"/>
    <w:rsid w:val="00B43521"/>
    <w:rsid w:val="00B47206"/>
    <w:rsid w:val="00B51474"/>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0909"/>
    <w:rsid w:val="00BD217E"/>
    <w:rsid w:val="00BE0D9C"/>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14855"/>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58F9"/>
    <w:rsid w:val="00CE604A"/>
    <w:rsid w:val="00CF3E35"/>
    <w:rsid w:val="00CF52C0"/>
    <w:rsid w:val="00CF7F7F"/>
    <w:rsid w:val="00D0023E"/>
    <w:rsid w:val="00D00C41"/>
    <w:rsid w:val="00D02D23"/>
    <w:rsid w:val="00D043F6"/>
    <w:rsid w:val="00D05EE7"/>
    <w:rsid w:val="00D107EA"/>
    <w:rsid w:val="00D11426"/>
    <w:rsid w:val="00D114C5"/>
    <w:rsid w:val="00D12ABB"/>
    <w:rsid w:val="00D157A8"/>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2CB0"/>
    <w:rsid w:val="00E042B7"/>
    <w:rsid w:val="00E11E08"/>
    <w:rsid w:val="00E13A60"/>
    <w:rsid w:val="00E14B18"/>
    <w:rsid w:val="00E21DB0"/>
    <w:rsid w:val="00E2235D"/>
    <w:rsid w:val="00E225B2"/>
    <w:rsid w:val="00E229F8"/>
    <w:rsid w:val="00E236F0"/>
    <w:rsid w:val="00E23FC8"/>
    <w:rsid w:val="00E24832"/>
    <w:rsid w:val="00E260F2"/>
    <w:rsid w:val="00E301AF"/>
    <w:rsid w:val="00E30312"/>
    <w:rsid w:val="00E36142"/>
    <w:rsid w:val="00E419A3"/>
    <w:rsid w:val="00E41BC7"/>
    <w:rsid w:val="00E43EA0"/>
    <w:rsid w:val="00E45E43"/>
    <w:rsid w:val="00E4733D"/>
    <w:rsid w:val="00E47AD5"/>
    <w:rsid w:val="00E50BA2"/>
    <w:rsid w:val="00E511D0"/>
    <w:rsid w:val="00E544CC"/>
    <w:rsid w:val="00E55B9D"/>
    <w:rsid w:val="00E55CA8"/>
    <w:rsid w:val="00E64203"/>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1574"/>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476EA"/>
    <w:rsid w:val="00F522E9"/>
    <w:rsid w:val="00F526E1"/>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C5C"/>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05031F"/>
    <w:pPr>
      <w:spacing w:after="0" w:line="240" w:lineRule="auto"/>
    </w:pPr>
    <w:rPr>
      <w:rFonts w:ascii="Helvetica" w:eastAsia="Arial Unicode MS" w:hAnsi="Arial Unicode MS" w:cs="Arial Unicode MS"/>
      <w:color w:val="000000"/>
      <w:lang w:eastAsia="sl-SI"/>
    </w:rPr>
  </w:style>
  <w:style w:type="paragraph" w:customStyle="1" w:styleId="TableParagraph">
    <w:name w:val="Table Paragraph"/>
    <w:basedOn w:val="Navaden"/>
    <w:uiPriority w:val="1"/>
    <w:qFormat/>
    <w:rsid w:val="00FB3C5C"/>
    <w:pPr>
      <w:widowControl w:val="0"/>
      <w:autoSpaceDE w:val="0"/>
      <w:autoSpaceDN w:val="0"/>
      <w:spacing w:after="0" w:line="240" w:lineRule="auto"/>
      <w:ind w:left="105"/>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40</Pages>
  <Words>11207</Words>
  <Characters>63885</Characters>
  <Application>Microsoft Office Word</Application>
  <DocSecurity>0</DocSecurity>
  <Lines>532</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37</cp:revision>
  <cp:lastPrinted>2018-09-19T13:41:00Z</cp:lastPrinted>
  <dcterms:created xsi:type="dcterms:W3CDTF">2020-07-14T08:29:00Z</dcterms:created>
  <dcterms:modified xsi:type="dcterms:W3CDTF">2021-07-28T13:20:00Z</dcterms:modified>
</cp:coreProperties>
</file>